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61AF6" w14:textId="77777777"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14:paraId="56A526A8" w14:textId="77777777" w:rsidR="0073460D" w:rsidRPr="00FD79C2" w:rsidRDefault="0073460D" w:rsidP="0073460D">
      <w:pPr>
        <w:jc w:val="center"/>
        <w:rPr>
          <w:rFonts w:eastAsiaTheme="minorHAnsi"/>
          <w:b/>
          <w:lang w:eastAsia="en-US"/>
        </w:rPr>
      </w:pPr>
      <w:r w:rsidRPr="00FD79C2">
        <w:rPr>
          <w:rFonts w:eastAsiaTheme="minorHAnsi"/>
          <w:b/>
          <w:lang w:eastAsia="en-US"/>
        </w:rPr>
        <w:t>«</w:t>
      </w:r>
      <w:r w:rsidR="00753937" w:rsidRPr="00753937">
        <w:rPr>
          <w:b/>
          <w:bCs/>
        </w:rPr>
        <w:t>Развитие муниципальной службы в Нижневартовском районе</w:t>
      </w:r>
      <w:r w:rsidRPr="00FD79C2">
        <w:rPr>
          <w:rFonts w:eastAsiaTheme="minorHAnsi"/>
          <w:b/>
          <w:lang w:eastAsia="en-US"/>
        </w:rPr>
        <w:t>»</w:t>
      </w:r>
    </w:p>
    <w:p w14:paraId="18C8EC53" w14:textId="77777777"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14:paraId="6F1EF834" w14:textId="77777777" w:rsidR="00CD40FD" w:rsidRPr="00CD40FD" w:rsidRDefault="00CD40FD" w:rsidP="00B40782">
      <w:pPr>
        <w:jc w:val="center"/>
        <w:rPr>
          <w:sz w:val="16"/>
          <w:szCs w:val="16"/>
        </w:rPr>
      </w:pPr>
    </w:p>
    <w:p w14:paraId="1224CABF" w14:textId="77777777" w:rsidR="0073460D" w:rsidRDefault="00CD40FD" w:rsidP="00B40782">
      <w:pPr>
        <w:jc w:val="center"/>
        <w:rPr>
          <w:sz w:val="24"/>
          <w:szCs w:val="24"/>
        </w:rPr>
      </w:pPr>
      <w:r>
        <w:rPr>
          <w:sz w:val="24"/>
          <w:szCs w:val="24"/>
        </w:rPr>
        <w:t>1.Основные положения</w:t>
      </w:r>
    </w:p>
    <w:p w14:paraId="2882AB93" w14:textId="1840FD5E" w:rsidR="0073460D" w:rsidRDefault="0073460D" w:rsidP="00B40782">
      <w:pPr>
        <w:jc w:val="center"/>
        <w:rPr>
          <w:sz w:val="24"/>
          <w:szCs w:val="24"/>
        </w:rPr>
      </w:pPr>
    </w:p>
    <w:tbl>
      <w:tblPr>
        <w:tblpPr w:leftFromText="180" w:rightFromText="180" w:vertAnchor="page" w:horzAnchor="margin" w:tblpY="2554"/>
        <w:tblW w:w="14596" w:type="dxa"/>
        <w:tblLook w:val="01E0" w:firstRow="1" w:lastRow="1" w:firstColumn="1" w:lastColumn="1" w:noHBand="0" w:noVBand="0"/>
      </w:tblPr>
      <w:tblGrid>
        <w:gridCol w:w="6894"/>
        <w:gridCol w:w="7702"/>
      </w:tblGrid>
      <w:tr w:rsidR="00E867F2" w:rsidRPr="00B40782" w14:paraId="7B1841F9" w14:textId="77777777" w:rsidTr="00E867F2">
        <w:trPr>
          <w:trHeight w:val="558"/>
        </w:trPr>
        <w:tc>
          <w:tcPr>
            <w:tcW w:w="6894" w:type="dxa"/>
            <w:tcBorders>
              <w:top w:val="single" w:sz="4" w:space="0" w:color="000000"/>
              <w:left w:val="single" w:sz="4" w:space="0" w:color="000000"/>
              <w:bottom w:val="single" w:sz="4" w:space="0" w:color="000000"/>
              <w:right w:val="single" w:sz="4" w:space="0" w:color="000000"/>
            </w:tcBorders>
          </w:tcPr>
          <w:p w14:paraId="2E0A9FE0" w14:textId="77777777" w:rsidR="00E867F2" w:rsidRPr="00B40782" w:rsidRDefault="00E867F2" w:rsidP="00E867F2">
            <w:pPr>
              <w:rPr>
                <w:sz w:val="24"/>
                <w:szCs w:val="24"/>
              </w:rPr>
            </w:pPr>
            <w:r w:rsidRPr="00B40782">
              <w:rPr>
                <w:sz w:val="24"/>
                <w:szCs w:val="24"/>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68A41DCD" w14:textId="77777777" w:rsidR="00E867F2" w:rsidRPr="00B40782" w:rsidRDefault="00E867F2" w:rsidP="00E867F2">
            <w:pPr>
              <w:jc w:val="both"/>
              <w:rPr>
                <w:sz w:val="24"/>
                <w:szCs w:val="24"/>
              </w:rPr>
            </w:pPr>
            <w:r w:rsidRPr="0027448F">
              <w:rPr>
                <w:sz w:val="24"/>
                <w:szCs w:val="24"/>
              </w:rPr>
              <w:t>Заместитель главы района по управлению делами и развитию местного самоуправления</w:t>
            </w:r>
          </w:p>
        </w:tc>
      </w:tr>
      <w:tr w:rsidR="00E867F2" w:rsidRPr="00B40782" w14:paraId="1CC19924" w14:textId="77777777" w:rsidTr="00E867F2">
        <w:trPr>
          <w:trHeight w:val="573"/>
        </w:trPr>
        <w:tc>
          <w:tcPr>
            <w:tcW w:w="6894" w:type="dxa"/>
            <w:tcBorders>
              <w:top w:val="single" w:sz="4" w:space="0" w:color="000000"/>
              <w:left w:val="single" w:sz="4" w:space="0" w:color="000000"/>
              <w:bottom w:val="single" w:sz="4" w:space="0" w:color="000000"/>
              <w:right w:val="single" w:sz="4" w:space="0" w:color="000000"/>
            </w:tcBorders>
          </w:tcPr>
          <w:p w14:paraId="6CA7DB00" w14:textId="77777777" w:rsidR="00E867F2" w:rsidRPr="00B40782" w:rsidRDefault="00E867F2" w:rsidP="00E867F2">
            <w:pPr>
              <w:rPr>
                <w:sz w:val="24"/>
                <w:szCs w:val="24"/>
              </w:rPr>
            </w:pPr>
            <w:r w:rsidRPr="00B40782">
              <w:rPr>
                <w:sz w:val="24"/>
                <w:szCs w:val="24"/>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14:paraId="7E897E6A" w14:textId="77777777" w:rsidR="00E867F2" w:rsidRPr="00FF4916" w:rsidRDefault="00E867F2" w:rsidP="00E867F2">
            <w:pPr>
              <w:widowControl w:val="0"/>
              <w:autoSpaceDE w:val="0"/>
              <w:autoSpaceDN w:val="0"/>
              <w:adjustRightInd w:val="0"/>
              <w:jc w:val="both"/>
              <w:rPr>
                <w:sz w:val="24"/>
                <w:szCs w:val="24"/>
              </w:rPr>
            </w:pPr>
            <w:r w:rsidRPr="00FF4916">
              <w:rPr>
                <w:sz w:val="24"/>
                <w:szCs w:val="24"/>
              </w:rPr>
              <w:t>отдел муниципальной службы, кадров и наград администрации района</w:t>
            </w:r>
          </w:p>
          <w:p w14:paraId="7BC3AC9A" w14:textId="77777777" w:rsidR="00E867F2" w:rsidRPr="00FF4916" w:rsidRDefault="00E867F2" w:rsidP="00E867F2">
            <w:pPr>
              <w:jc w:val="both"/>
              <w:rPr>
                <w:sz w:val="24"/>
                <w:szCs w:val="24"/>
              </w:rPr>
            </w:pPr>
          </w:p>
        </w:tc>
      </w:tr>
      <w:tr w:rsidR="00E867F2" w:rsidRPr="00B40782" w14:paraId="2FF0BE91" w14:textId="77777777" w:rsidTr="00E867F2">
        <w:trPr>
          <w:trHeight w:val="525"/>
        </w:trPr>
        <w:tc>
          <w:tcPr>
            <w:tcW w:w="6894" w:type="dxa"/>
            <w:tcBorders>
              <w:top w:val="single" w:sz="4" w:space="0" w:color="000000"/>
              <w:left w:val="single" w:sz="4" w:space="0" w:color="000000"/>
              <w:bottom w:val="single" w:sz="4" w:space="0" w:color="000000"/>
              <w:right w:val="single" w:sz="4" w:space="0" w:color="000000"/>
            </w:tcBorders>
          </w:tcPr>
          <w:p w14:paraId="4A1CC408" w14:textId="77777777" w:rsidR="00E867F2" w:rsidRPr="00B40782" w:rsidRDefault="00E867F2" w:rsidP="00E867F2">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14:paraId="4C994B76" w14:textId="77777777" w:rsidR="00E867F2" w:rsidRPr="00FF4916" w:rsidRDefault="00E867F2" w:rsidP="00E867F2">
            <w:pPr>
              <w:jc w:val="both"/>
              <w:rPr>
                <w:sz w:val="24"/>
                <w:szCs w:val="24"/>
              </w:rPr>
            </w:pPr>
            <w:r w:rsidRPr="00FF4916">
              <w:rPr>
                <w:sz w:val="24"/>
                <w:szCs w:val="24"/>
              </w:rPr>
              <w:t>2024-2030 годы</w:t>
            </w:r>
          </w:p>
        </w:tc>
      </w:tr>
      <w:tr w:rsidR="00E867F2" w:rsidRPr="00B40782" w14:paraId="44BA8973" w14:textId="77777777" w:rsidTr="00E867F2">
        <w:trPr>
          <w:trHeight w:val="429"/>
        </w:trPr>
        <w:tc>
          <w:tcPr>
            <w:tcW w:w="6894" w:type="dxa"/>
            <w:tcBorders>
              <w:top w:val="single" w:sz="4" w:space="0" w:color="000000"/>
              <w:left w:val="single" w:sz="4" w:space="0" w:color="000000"/>
              <w:right w:val="single" w:sz="4" w:space="0" w:color="000000"/>
            </w:tcBorders>
          </w:tcPr>
          <w:p w14:paraId="41CB8C34" w14:textId="77777777" w:rsidR="00E867F2" w:rsidRPr="00B40782" w:rsidRDefault="00E867F2" w:rsidP="00E867F2">
            <w:pPr>
              <w:rPr>
                <w:sz w:val="24"/>
                <w:szCs w:val="24"/>
              </w:rPr>
            </w:pPr>
            <w:r w:rsidRPr="00B40782">
              <w:rPr>
                <w:sz w:val="24"/>
                <w:szCs w:val="24"/>
              </w:rPr>
              <w:t>Цели муниципальной программы</w:t>
            </w:r>
          </w:p>
        </w:tc>
        <w:tc>
          <w:tcPr>
            <w:tcW w:w="7702" w:type="dxa"/>
            <w:tcBorders>
              <w:top w:val="single" w:sz="4" w:space="0" w:color="000000"/>
              <w:left w:val="single" w:sz="4" w:space="0" w:color="000000"/>
              <w:right w:val="single" w:sz="4" w:space="0" w:color="000000"/>
            </w:tcBorders>
          </w:tcPr>
          <w:p w14:paraId="38CE8454" w14:textId="77777777" w:rsidR="00E867F2" w:rsidRPr="00FF4916" w:rsidRDefault="00E867F2" w:rsidP="00E867F2">
            <w:pPr>
              <w:jc w:val="both"/>
              <w:rPr>
                <w:sz w:val="24"/>
                <w:szCs w:val="24"/>
              </w:rPr>
            </w:pPr>
            <w:r w:rsidRPr="00FF4916">
              <w:rPr>
                <w:sz w:val="24"/>
                <w:szCs w:val="24"/>
              </w:rPr>
              <w:t>повышение эффективности муниципальной службы</w:t>
            </w:r>
          </w:p>
          <w:p w14:paraId="65B75165" w14:textId="77777777" w:rsidR="00E867F2" w:rsidRPr="00FF4916" w:rsidRDefault="00E867F2" w:rsidP="00E867F2">
            <w:pPr>
              <w:jc w:val="both"/>
              <w:rPr>
                <w:sz w:val="24"/>
                <w:szCs w:val="24"/>
              </w:rPr>
            </w:pPr>
          </w:p>
        </w:tc>
      </w:tr>
      <w:tr w:rsidR="00E867F2" w:rsidRPr="00B40782" w14:paraId="285901A3" w14:textId="77777777" w:rsidTr="00E867F2">
        <w:trPr>
          <w:trHeight w:val="417"/>
        </w:trPr>
        <w:tc>
          <w:tcPr>
            <w:tcW w:w="6894" w:type="dxa"/>
            <w:tcBorders>
              <w:top w:val="single" w:sz="4" w:space="0" w:color="000000"/>
              <w:left w:val="single" w:sz="4" w:space="0" w:color="000000"/>
              <w:right w:val="single" w:sz="4" w:space="0" w:color="000000"/>
            </w:tcBorders>
          </w:tcPr>
          <w:p w14:paraId="4337E0FC" w14:textId="77777777" w:rsidR="00E867F2" w:rsidRPr="00B40782" w:rsidRDefault="00E867F2" w:rsidP="00E867F2">
            <w:pPr>
              <w:rPr>
                <w:sz w:val="24"/>
                <w:szCs w:val="24"/>
              </w:rPr>
            </w:pPr>
            <w:r w:rsidRPr="00B40782">
              <w:rPr>
                <w:sz w:val="24"/>
                <w:szCs w:val="24"/>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14:paraId="51BF0614" w14:textId="77777777" w:rsidR="00E867F2" w:rsidRPr="00B40782" w:rsidRDefault="00E867F2" w:rsidP="00E867F2">
            <w:pPr>
              <w:jc w:val="both"/>
              <w:rPr>
                <w:sz w:val="24"/>
                <w:szCs w:val="24"/>
              </w:rPr>
            </w:pPr>
            <w:r w:rsidRPr="00B40782">
              <w:rPr>
                <w:sz w:val="24"/>
                <w:szCs w:val="24"/>
              </w:rPr>
              <w:t>-</w:t>
            </w:r>
          </w:p>
        </w:tc>
      </w:tr>
      <w:tr w:rsidR="00E867F2" w:rsidRPr="00B40782" w14:paraId="5BF59853" w14:textId="77777777" w:rsidTr="00E867F2">
        <w:trPr>
          <w:trHeight w:val="359"/>
        </w:trPr>
        <w:tc>
          <w:tcPr>
            <w:tcW w:w="6894" w:type="dxa"/>
            <w:tcBorders>
              <w:top w:val="single" w:sz="4" w:space="0" w:color="000000"/>
              <w:left w:val="single" w:sz="4" w:space="0" w:color="000000"/>
              <w:bottom w:val="single" w:sz="4" w:space="0" w:color="000000"/>
              <w:right w:val="single" w:sz="4" w:space="0" w:color="000000"/>
            </w:tcBorders>
          </w:tcPr>
          <w:p w14:paraId="79A091EB" w14:textId="77777777" w:rsidR="00E867F2" w:rsidRPr="001C4DEB" w:rsidRDefault="00E867F2" w:rsidP="00E867F2">
            <w:pPr>
              <w:rPr>
                <w:sz w:val="24"/>
                <w:szCs w:val="24"/>
              </w:rPr>
            </w:pPr>
            <w:r w:rsidRPr="001C4DEB">
              <w:rPr>
                <w:sz w:val="24"/>
                <w:szCs w:val="24"/>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14:paraId="200ADE0F" w14:textId="77777777" w:rsidR="00E867F2" w:rsidRPr="001C4DEB" w:rsidRDefault="00E867F2" w:rsidP="00E867F2">
            <w:pPr>
              <w:rPr>
                <w:sz w:val="24"/>
                <w:szCs w:val="24"/>
              </w:rPr>
            </w:pPr>
            <w:r w:rsidRPr="001C4DEB">
              <w:rPr>
                <w:sz w:val="24"/>
                <w:szCs w:val="24"/>
              </w:rPr>
              <w:t>2485,0 тыс.руб.</w:t>
            </w:r>
          </w:p>
        </w:tc>
      </w:tr>
      <w:tr w:rsidR="00E867F2" w:rsidRPr="00B40782" w14:paraId="0E66DEAF" w14:textId="77777777" w:rsidTr="00E867F2">
        <w:trPr>
          <w:trHeight w:val="845"/>
        </w:trPr>
        <w:tc>
          <w:tcPr>
            <w:tcW w:w="6894" w:type="dxa"/>
            <w:tcBorders>
              <w:top w:val="single" w:sz="4" w:space="0" w:color="000000"/>
              <w:left w:val="single" w:sz="4" w:space="0" w:color="000000"/>
              <w:bottom w:val="single" w:sz="4" w:space="0" w:color="000000"/>
              <w:right w:val="single" w:sz="4" w:space="0" w:color="000000"/>
            </w:tcBorders>
          </w:tcPr>
          <w:p w14:paraId="77E18ECD" w14:textId="77777777" w:rsidR="00E867F2" w:rsidRPr="001C4DEB" w:rsidRDefault="00E867F2" w:rsidP="00E867F2">
            <w:pPr>
              <w:rPr>
                <w:sz w:val="24"/>
                <w:szCs w:val="24"/>
              </w:rPr>
            </w:pPr>
            <w:r w:rsidRPr="001C4DEB">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14:paraId="233048D5" w14:textId="77777777" w:rsidR="00E867F2" w:rsidRPr="001C4DEB" w:rsidRDefault="00E867F2" w:rsidP="00E867F2">
            <w:pPr>
              <w:jc w:val="both"/>
              <w:rPr>
                <w:sz w:val="24"/>
                <w:szCs w:val="24"/>
              </w:rPr>
            </w:pPr>
            <w:r w:rsidRPr="001C4DEB">
              <w:rPr>
                <w:sz w:val="24"/>
                <w:szCs w:val="24"/>
              </w:rPr>
              <w:t>-</w:t>
            </w:r>
          </w:p>
        </w:tc>
      </w:tr>
    </w:tbl>
    <w:p w14:paraId="79A2CF20" w14:textId="016AA3C8" w:rsidR="00194789" w:rsidRDefault="00194789" w:rsidP="00223F43">
      <w:pPr>
        <w:rPr>
          <w:sz w:val="24"/>
          <w:szCs w:val="24"/>
        </w:rPr>
      </w:pPr>
    </w:p>
    <w:p w14:paraId="49917903" w14:textId="04458242"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14:paraId="6CDC4765" w14:textId="77777777" w:rsidR="00B40782" w:rsidRPr="00B40782" w:rsidRDefault="00B40782" w:rsidP="00B40782">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B72F0C" w:rsidRPr="00FF4916" w14:paraId="7133F929" w14:textId="77777777" w:rsidTr="003700B2">
        <w:trPr>
          <w:trHeight w:val="444"/>
        </w:trPr>
        <w:tc>
          <w:tcPr>
            <w:tcW w:w="562" w:type="dxa"/>
            <w:vMerge w:val="restart"/>
          </w:tcPr>
          <w:p w14:paraId="59ABEFB1" w14:textId="77777777" w:rsidR="00B40782" w:rsidRPr="00FF4916" w:rsidRDefault="00B40782" w:rsidP="004E4030">
            <w:pPr>
              <w:jc w:val="center"/>
              <w:rPr>
                <w:sz w:val="24"/>
                <w:szCs w:val="24"/>
              </w:rPr>
            </w:pPr>
            <w:r w:rsidRPr="00FF4916">
              <w:rPr>
                <w:sz w:val="24"/>
                <w:szCs w:val="24"/>
              </w:rPr>
              <w:t>№ п/п</w:t>
            </w:r>
          </w:p>
        </w:tc>
        <w:tc>
          <w:tcPr>
            <w:tcW w:w="2127" w:type="dxa"/>
            <w:vMerge w:val="restart"/>
          </w:tcPr>
          <w:p w14:paraId="341738D6" w14:textId="77777777" w:rsidR="00B40782" w:rsidRPr="00FF4916" w:rsidRDefault="00B40782" w:rsidP="004E4030">
            <w:pPr>
              <w:jc w:val="center"/>
              <w:rPr>
                <w:sz w:val="24"/>
                <w:szCs w:val="24"/>
              </w:rPr>
            </w:pPr>
            <w:r w:rsidRPr="00FF4916">
              <w:rPr>
                <w:sz w:val="24"/>
                <w:szCs w:val="24"/>
              </w:rPr>
              <w:t>Наименование показателя</w:t>
            </w:r>
          </w:p>
        </w:tc>
        <w:tc>
          <w:tcPr>
            <w:tcW w:w="1134" w:type="dxa"/>
            <w:vMerge w:val="restart"/>
          </w:tcPr>
          <w:p w14:paraId="79EC33EB" w14:textId="77777777" w:rsidR="00B40782" w:rsidRPr="00FF4916" w:rsidRDefault="00B40782" w:rsidP="004E4030">
            <w:pPr>
              <w:jc w:val="center"/>
              <w:rPr>
                <w:sz w:val="24"/>
                <w:szCs w:val="24"/>
                <w:highlight w:val="yellow"/>
              </w:rPr>
            </w:pPr>
            <w:r w:rsidRPr="00FF4916">
              <w:rPr>
                <w:sz w:val="24"/>
                <w:szCs w:val="24"/>
              </w:rPr>
              <w:t>Единица измерения (по ОКЕИ)</w:t>
            </w:r>
          </w:p>
        </w:tc>
        <w:tc>
          <w:tcPr>
            <w:tcW w:w="1417" w:type="dxa"/>
            <w:gridSpan w:val="2"/>
          </w:tcPr>
          <w:p w14:paraId="7590B7D4" w14:textId="77777777" w:rsidR="00B40782" w:rsidRPr="00FF4916" w:rsidRDefault="00B40782" w:rsidP="004E4030">
            <w:pPr>
              <w:jc w:val="center"/>
              <w:rPr>
                <w:sz w:val="24"/>
                <w:szCs w:val="24"/>
              </w:rPr>
            </w:pPr>
            <w:r w:rsidRPr="00FF4916">
              <w:rPr>
                <w:sz w:val="24"/>
                <w:szCs w:val="24"/>
              </w:rPr>
              <w:t xml:space="preserve">Базовое значение </w:t>
            </w:r>
          </w:p>
        </w:tc>
        <w:tc>
          <w:tcPr>
            <w:tcW w:w="5103" w:type="dxa"/>
            <w:gridSpan w:val="6"/>
            <w:tcBorders>
              <w:bottom w:val="single" w:sz="4" w:space="0" w:color="auto"/>
            </w:tcBorders>
          </w:tcPr>
          <w:p w14:paraId="4BE92ACA" w14:textId="77777777" w:rsidR="00B40782" w:rsidRPr="00FF4916" w:rsidRDefault="00B40782" w:rsidP="004E4030">
            <w:pPr>
              <w:jc w:val="center"/>
              <w:rPr>
                <w:sz w:val="24"/>
                <w:szCs w:val="24"/>
              </w:rPr>
            </w:pPr>
            <w:r w:rsidRPr="00FF4916">
              <w:rPr>
                <w:sz w:val="24"/>
                <w:szCs w:val="24"/>
              </w:rPr>
              <w:t>Значение показателя по годам</w:t>
            </w:r>
          </w:p>
        </w:tc>
        <w:tc>
          <w:tcPr>
            <w:tcW w:w="1985" w:type="dxa"/>
            <w:vMerge w:val="restart"/>
          </w:tcPr>
          <w:p w14:paraId="4B1B5B14" w14:textId="77777777" w:rsidR="00B40782" w:rsidRPr="00FF4916" w:rsidRDefault="00B40782" w:rsidP="004E4030">
            <w:pPr>
              <w:jc w:val="center"/>
              <w:rPr>
                <w:sz w:val="24"/>
                <w:szCs w:val="24"/>
              </w:rPr>
            </w:pPr>
            <w:r w:rsidRPr="00FF4916">
              <w:rPr>
                <w:sz w:val="24"/>
                <w:szCs w:val="24"/>
              </w:rPr>
              <w:t xml:space="preserve">Документ </w:t>
            </w:r>
          </w:p>
        </w:tc>
        <w:tc>
          <w:tcPr>
            <w:tcW w:w="1275" w:type="dxa"/>
            <w:vMerge w:val="restart"/>
          </w:tcPr>
          <w:p w14:paraId="7381E3FB" w14:textId="77777777" w:rsidR="00B40782" w:rsidRPr="00FF4916" w:rsidRDefault="00B40782" w:rsidP="004E4030">
            <w:pPr>
              <w:jc w:val="center"/>
              <w:rPr>
                <w:sz w:val="24"/>
                <w:szCs w:val="24"/>
              </w:rPr>
            </w:pPr>
            <w:r w:rsidRPr="00FF4916">
              <w:rPr>
                <w:sz w:val="24"/>
                <w:szCs w:val="24"/>
              </w:rPr>
              <w:t xml:space="preserve">Ответственный за достижение показателя </w:t>
            </w:r>
          </w:p>
        </w:tc>
        <w:tc>
          <w:tcPr>
            <w:tcW w:w="1134" w:type="dxa"/>
            <w:vMerge w:val="restart"/>
            <w:shd w:val="clear" w:color="auto" w:fill="FFFFFF"/>
          </w:tcPr>
          <w:p w14:paraId="59140C98" w14:textId="77777777" w:rsidR="00B40782" w:rsidRPr="00FF4916" w:rsidRDefault="00B40782" w:rsidP="004E4030">
            <w:pPr>
              <w:jc w:val="center"/>
              <w:rPr>
                <w:sz w:val="24"/>
                <w:szCs w:val="24"/>
              </w:rPr>
            </w:pPr>
            <w:r w:rsidRPr="00FF4916">
              <w:rPr>
                <w:sz w:val="24"/>
                <w:szCs w:val="24"/>
              </w:rPr>
              <w:t xml:space="preserve">Связь с показателями национальных целей </w:t>
            </w:r>
          </w:p>
        </w:tc>
      </w:tr>
      <w:tr w:rsidR="00B72F0C" w:rsidRPr="00FF4916" w14:paraId="5B770DA3" w14:textId="77777777" w:rsidTr="003700B2">
        <w:trPr>
          <w:trHeight w:val="594"/>
        </w:trPr>
        <w:tc>
          <w:tcPr>
            <w:tcW w:w="562" w:type="dxa"/>
            <w:vMerge/>
          </w:tcPr>
          <w:p w14:paraId="71EA80D8" w14:textId="77777777" w:rsidR="00B40782" w:rsidRPr="00FF4916" w:rsidRDefault="00B40782" w:rsidP="004E4030">
            <w:pPr>
              <w:jc w:val="center"/>
              <w:rPr>
                <w:sz w:val="24"/>
                <w:szCs w:val="24"/>
              </w:rPr>
            </w:pPr>
          </w:p>
        </w:tc>
        <w:tc>
          <w:tcPr>
            <w:tcW w:w="2127" w:type="dxa"/>
            <w:vMerge/>
          </w:tcPr>
          <w:p w14:paraId="4C5DCE7C" w14:textId="77777777" w:rsidR="00B40782" w:rsidRPr="00FF4916" w:rsidRDefault="00B40782" w:rsidP="004E4030">
            <w:pPr>
              <w:jc w:val="center"/>
              <w:rPr>
                <w:sz w:val="24"/>
                <w:szCs w:val="24"/>
              </w:rPr>
            </w:pPr>
          </w:p>
        </w:tc>
        <w:tc>
          <w:tcPr>
            <w:tcW w:w="1134" w:type="dxa"/>
            <w:vMerge/>
          </w:tcPr>
          <w:p w14:paraId="45C75A2A" w14:textId="77777777" w:rsidR="00B40782" w:rsidRPr="00FF4916" w:rsidRDefault="00B40782" w:rsidP="004E4030">
            <w:pPr>
              <w:jc w:val="center"/>
              <w:rPr>
                <w:sz w:val="24"/>
                <w:szCs w:val="24"/>
              </w:rPr>
            </w:pPr>
          </w:p>
        </w:tc>
        <w:tc>
          <w:tcPr>
            <w:tcW w:w="708" w:type="dxa"/>
          </w:tcPr>
          <w:p w14:paraId="0BDAE569" w14:textId="77777777" w:rsidR="00B40782" w:rsidRPr="00FF4916" w:rsidRDefault="00B40782" w:rsidP="004E4030">
            <w:pPr>
              <w:jc w:val="center"/>
              <w:rPr>
                <w:sz w:val="24"/>
                <w:szCs w:val="24"/>
              </w:rPr>
            </w:pPr>
            <w:r w:rsidRPr="00FF4916">
              <w:rPr>
                <w:sz w:val="24"/>
                <w:szCs w:val="24"/>
              </w:rPr>
              <w:t>значение</w:t>
            </w:r>
          </w:p>
        </w:tc>
        <w:tc>
          <w:tcPr>
            <w:tcW w:w="709" w:type="dxa"/>
            <w:tcBorders>
              <w:right w:val="single" w:sz="4" w:space="0" w:color="auto"/>
            </w:tcBorders>
          </w:tcPr>
          <w:p w14:paraId="679FB30D" w14:textId="77777777" w:rsidR="00B40782" w:rsidRPr="00FF4916" w:rsidRDefault="00B40782" w:rsidP="004E4030">
            <w:pPr>
              <w:jc w:val="center"/>
              <w:rPr>
                <w:sz w:val="24"/>
                <w:szCs w:val="24"/>
              </w:rPr>
            </w:pPr>
            <w:r w:rsidRPr="00FF4916">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14:paraId="74A4E59E" w14:textId="77777777" w:rsidR="00B40782" w:rsidRPr="00FF4916" w:rsidRDefault="00EB25FB" w:rsidP="004E4030">
            <w:pPr>
              <w:jc w:val="center"/>
              <w:rPr>
                <w:sz w:val="24"/>
                <w:szCs w:val="24"/>
              </w:rPr>
            </w:pPr>
            <w:r w:rsidRPr="00FF4916">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14:paraId="7509CDD0" w14:textId="77777777" w:rsidR="00B40782" w:rsidRPr="00FF4916" w:rsidRDefault="00EB25FB" w:rsidP="004E4030">
            <w:pPr>
              <w:jc w:val="center"/>
              <w:rPr>
                <w:sz w:val="24"/>
                <w:szCs w:val="24"/>
              </w:rPr>
            </w:pPr>
            <w:r w:rsidRPr="00FF4916">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14:paraId="1429A8AA" w14:textId="77777777" w:rsidR="00B40782" w:rsidRPr="00FF4916" w:rsidRDefault="00EB25FB" w:rsidP="004E4030">
            <w:pPr>
              <w:jc w:val="center"/>
              <w:rPr>
                <w:sz w:val="24"/>
                <w:szCs w:val="24"/>
              </w:rPr>
            </w:pPr>
            <w:r w:rsidRPr="00FF4916">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14:paraId="1D383E3A" w14:textId="77777777" w:rsidR="00B40782" w:rsidRPr="00FF4916" w:rsidRDefault="00EB25FB" w:rsidP="004E4030">
            <w:pPr>
              <w:jc w:val="center"/>
              <w:rPr>
                <w:sz w:val="24"/>
                <w:szCs w:val="24"/>
              </w:rPr>
            </w:pPr>
            <w:r w:rsidRPr="00FF4916">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14:paraId="11B800F4" w14:textId="77777777" w:rsidR="00B40782" w:rsidRPr="00FF4916" w:rsidRDefault="00EB25FB" w:rsidP="004E4030">
            <w:pPr>
              <w:jc w:val="center"/>
              <w:rPr>
                <w:sz w:val="24"/>
                <w:szCs w:val="24"/>
              </w:rPr>
            </w:pPr>
            <w:r w:rsidRPr="00FF4916">
              <w:rPr>
                <w:sz w:val="24"/>
                <w:szCs w:val="24"/>
              </w:rPr>
              <w:t>2028</w:t>
            </w:r>
          </w:p>
        </w:tc>
        <w:tc>
          <w:tcPr>
            <w:tcW w:w="1417" w:type="dxa"/>
            <w:tcBorders>
              <w:top w:val="single" w:sz="4" w:space="0" w:color="auto"/>
              <w:left w:val="single" w:sz="4" w:space="0" w:color="auto"/>
              <w:bottom w:val="single" w:sz="4" w:space="0" w:color="auto"/>
            </w:tcBorders>
          </w:tcPr>
          <w:p w14:paraId="5B0947DD" w14:textId="77777777" w:rsidR="00B40782" w:rsidRPr="00FF4916" w:rsidRDefault="00B40782" w:rsidP="004E4030">
            <w:pPr>
              <w:jc w:val="center"/>
              <w:rPr>
                <w:sz w:val="24"/>
                <w:szCs w:val="24"/>
              </w:rPr>
            </w:pPr>
            <w:r w:rsidRPr="00FF4916">
              <w:rPr>
                <w:sz w:val="24"/>
                <w:szCs w:val="24"/>
              </w:rPr>
              <w:t>на момент окончания реализации муниципальной программы</w:t>
            </w:r>
          </w:p>
        </w:tc>
        <w:tc>
          <w:tcPr>
            <w:tcW w:w="1985" w:type="dxa"/>
            <w:vMerge/>
          </w:tcPr>
          <w:p w14:paraId="0E16BE1B" w14:textId="77777777" w:rsidR="00B40782" w:rsidRPr="00FF4916" w:rsidRDefault="00B40782" w:rsidP="004E4030">
            <w:pPr>
              <w:jc w:val="center"/>
              <w:rPr>
                <w:sz w:val="24"/>
                <w:szCs w:val="24"/>
              </w:rPr>
            </w:pPr>
          </w:p>
        </w:tc>
        <w:tc>
          <w:tcPr>
            <w:tcW w:w="1275" w:type="dxa"/>
            <w:vMerge/>
          </w:tcPr>
          <w:p w14:paraId="1987DCF7" w14:textId="77777777" w:rsidR="00B40782" w:rsidRPr="00FF4916" w:rsidRDefault="00B40782" w:rsidP="004E4030">
            <w:pPr>
              <w:jc w:val="center"/>
              <w:rPr>
                <w:sz w:val="24"/>
                <w:szCs w:val="24"/>
              </w:rPr>
            </w:pPr>
          </w:p>
        </w:tc>
        <w:tc>
          <w:tcPr>
            <w:tcW w:w="1134" w:type="dxa"/>
            <w:vMerge/>
            <w:shd w:val="clear" w:color="auto" w:fill="FFFFFF"/>
          </w:tcPr>
          <w:p w14:paraId="0C34AA54" w14:textId="77777777" w:rsidR="00B40782" w:rsidRPr="00FF4916" w:rsidRDefault="00B40782" w:rsidP="004E4030">
            <w:pPr>
              <w:jc w:val="center"/>
              <w:rPr>
                <w:sz w:val="24"/>
                <w:szCs w:val="24"/>
              </w:rPr>
            </w:pPr>
          </w:p>
        </w:tc>
      </w:tr>
      <w:tr w:rsidR="00B72F0C" w:rsidRPr="00FF4916" w14:paraId="7F65B51C" w14:textId="77777777" w:rsidTr="003700B2">
        <w:trPr>
          <w:trHeight w:val="298"/>
        </w:trPr>
        <w:tc>
          <w:tcPr>
            <w:tcW w:w="562" w:type="dxa"/>
          </w:tcPr>
          <w:p w14:paraId="01531E1B" w14:textId="77777777" w:rsidR="00B40782" w:rsidRPr="00FF4916" w:rsidRDefault="00B40782" w:rsidP="004E4030">
            <w:pPr>
              <w:rPr>
                <w:sz w:val="24"/>
                <w:szCs w:val="24"/>
              </w:rPr>
            </w:pPr>
            <w:r w:rsidRPr="00FF4916">
              <w:rPr>
                <w:sz w:val="24"/>
                <w:szCs w:val="24"/>
              </w:rPr>
              <w:t>1</w:t>
            </w:r>
          </w:p>
        </w:tc>
        <w:tc>
          <w:tcPr>
            <w:tcW w:w="2127" w:type="dxa"/>
          </w:tcPr>
          <w:p w14:paraId="6CB696E5" w14:textId="77777777" w:rsidR="00B40782" w:rsidRPr="00FF4916" w:rsidRDefault="00B40782" w:rsidP="004E4030">
            <w:pPr>
              <w:ind w:right="-21"/>
              <w:contextualSpacing/>
              <w:rPr>
                <w:rFonts w:eastAsia="Calibri"/>
                <w:sz w:val="24"/>
                <w:szCs w:val="24"/>
                <w:lang w:eastAsia="en-US"/>
              </w:rPr>
            </w:pPr>
            <w:r w:rsidRPr="00FF4916">
              <w:rPr>
                <w:rFonts w:eastAsia="Calibri"/>
                <w:sz w:val="24"/>
                <w:szCs w:val="24"/>
                <w:lang w:eastAsia="en-US"/>
              </w:rPr>
              <w:t>2</w:t>
            </w:r>
          </w:p>
        </w:tc>
        <w:tc>
          <w:tcPr>
            <w:tcW w:w="1134" w:type="dxa"/>
          </w:tcPr>
          <w:p w14:paraId="33C7CC06" w14:textId="77777777" w:rsidR="00B40782" w:rsidRPr="00FF4916" w:rsidRDefault="00B40782" w:rsidP="004E4030">
            <w:pPr>
              <w:rPr>
                <w:sz w:val="24"/>
                <w:szCs w:val="24"/>
              </w:rPr>
            </w:pPr>
            <w:r w:rsidRPr="00FF4916">
              <w:rPr>
                <w:sz w:val="24"/>
                <w:szCs w:val="24"/>
              </w:rPr>
              <w:t>3</w:t>
            </w:r>
          </w:p>
        </w:tc>
        <w:tc>
          <w:tcPr>
            <w:tcW w:w="708" w:type="dxa"/>
          </w:tcPr>
          <w:p w14:paraId="12EAD8BA" w14:textId="77777777" w:rsidR="00B40782" w:rsidRPr="00FF4916" w:rsidRDefault="00B40782" w:rsidP="004E4030">
            <w:pPr>
              <w:rPr>
                <w:sz w:val="24"/>
                <w:szCs w:val="24"/>
              </w:rPr>
            </w:pPr>
            <w:r w:rsidRPr="00FF4916">
              <w:rPr>
                <w:sz w:val="24"/>
                <w:szCs w:val="24"/>
              </w:rPr>
              <w:t>4</w:t>
            </w:r>
          </w:p>
        </w:tc>
        <w:tc>
          <w:tcPr>
            <w:tcW w:w="709" w:type="dxa"/>
            <w:tcBorders>
              <w:top w:val="single" w:sz="4" w:space="0" w:color="auto"/>
            </w:tcBorders>
          </w:tcPr>
          <w:p w14:paraId="5689032D" w14:textId="77777777" w:rsidR="00B40782" w:rsidRPr="00FF4916" w:rsidRDefault="00B40782" w:rsidP="004E4030">
            <w:pPr>
              <w:ind w:left="27"/>
              <w:contextualSpacing/>
              <w:rPr>
                <w:rFonts w:eastAsia="Calibri"/>
                <w:sz w:val="24"/>
                <w:szCs w:val="24"/>
                <w:lang w:eastAsia="en-US"/>
              </w:rPr>
            </w:pPr>
            <w:r w:rsidRPr="00FF4916">
              <w:rPr>
                <w:rFonts w:eastAsia="Calibri"/>
                <w:sz w:val="24"/>
                <w:szCs w:val="24"/>
                <w:lang w:eastAsia="en-US"/>
              </w:rPr>
              <w:t>5</w:t>
            </w:r>
          </w:p>
        </w:tc>
        <w:tc>
          <w:tcPr>
            <w:tcW w:w="709" w:type="dxa"/>
            <w:tcBorders>
              <w:top w:val="single" w:sz="4" w:space="0" w:color="auto"/>
            </w:tcBorders>
          </w:tcPr>
          <w:p w14:paraId="614BCA9C" w14:textId="77777777" w:rsidR="00B40782" w:rsidRPr="00FF4916" w:rsidRDefault="00B40782" w:rsidP="004E4030">
            <w:pPr>
              <w:rPr>
                <w:sz w:val="24"/>
                <w:szCs w:val="24"/>
              </w:rPr>
            </w:pPr>
            <w:r w:rsidRPr="00FF4916">
              <w:rPr>
                <w:sz w:val="24"/>
                <w:szCs w:val="24"/>
              </w:rPr>
              <w:t>6</w:t>
            </w:r>
          </w:p>
        </w:tc>
        <w:tc>
          <w:tcPr>
            <w:tcW w:w="851" w:type="dxa"/>
            <w:tcBorders>
              <w:top w:val="single" w:sz="4" w:space="0" w:color="auto"/>
            </w:tcBorders>
          </w:tcPr>
          <w:p w14:paraId="33A8A6C7" w14:textId="77777777" w:rsidR="00B40782" w:rsidRPr="00FF4916" w:rsidRDefault="00B40782" w:rsidP="004E4030">
            <w:pPr>
              <w:ind w:left="-2"/>
              <w:contextualSpacing/>
              <w:rPr>
                <w:rFonts w:eastAsia="Calibri"/>
                <w:sz w:val="24"/>
                <w:szCs w:val="24"/>
                <w:lang w:eastAsia="en-US"/>
              </w:rPr>
            </w:pPr>
            <w:r w:rsidRPr="00FF4916">
              <w:rPr>
                <w:rFonts w:eastAsia="Calibri"/>
                <w:sz w:val="24"/>
                <w:szCs w:val="24"/>
                <w:lang w:eastAsia="en-US"/>
              </w:rPr>
              <w:t>7</w:t>
            </w:r>
          </w:p>
        </w:tc>
        <w:tc>
          <w:tcPr>
            <w:tcW w:w="708" w:type="dxa"/>
            <w:tcBorders>
              <w:top w:val="single" w:sz="4" w:space="0" w:color="auto"/>
            </w:tcBorders>
          </w:tcPr>
          <w:p w14:paraId="6812ED8B"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8</w:t>
            </w:r>
          </w:p>
        </w:tc>
        <w:tc>
          <w:tcPr>
            <w:tcW w:w="709" w:type="dxa"/>
            <w:tcBorders>
              <w:top w:val="single" w:sz="4" w:space="0" w:color="auto"/>
            </w:tcBorders>
          </w:tcPr>
          <w:p w14:paraId="392FD1C0"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9</w:t>
            </w:r>
          </w:p>
        </w:tc>
        <w:tc>
          <w:tcPr>
            <w:tcW w:w="709" w:type="dxa"/>
            <w:tcBorders>
              <w:top w:val="single" w:sz="4" w:space="0" w:color="auto"/>
            </w:tcBorders>
          </w:tcPr>
          <w:p w14:paraId="7A8E8DEF"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10</w:t>
            </w:r>
          </w:p>
        </w:tc>
        <w:tc>
          <w:tcPr>
            <w:tcW w:w="1417" w:type="dxa"/>
            <w:tcBorders>
              <w:top w:val="single" w:sz="4" w:space="0" w:color="auto"/>
            </w:tcBorders>
          </w:tcPr>
          <w:p w14:paraId="49E80C33"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11</w:t>
            </w:r>
          </w:p>
        </w:tc>
        <w:tc>
          <w:tcPr>
            <w:tcW w:w="1985" w:type="dxa"/>
          </w:tcPr>
          <w:p w14:paraId="6628DC76"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12</w:t>
            </w:r>
          </w:p>
        </w:tc>
        <w:tc>
          <w:tcPr>
            <w:tcW w:w="1275" w:type="dxa"/>
          </w:tcPr>
          <w:p w14:paraId="489E9633"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13</w:t>
            </w:r>
          </w:p>
        </w:tc>
        <w:tc>
          <w:tcPr>
            <w:tcW w:w="1134" w:type="dxa"/>
          </w:tcPr>
          <w:p w14:paraId="06F4FB9F"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14</w:t>
            </w:r>
          </w:p>
        </w:tc>
      </w:tr>
      <w:tr w:rsidR="00B40782" w:rsidRPr="00FF4916" w14:paraId="285A9FB3" w14:textId="77777777" w:rsidTr="003700B2">
        <w:trPr>
          <w:trHeight w:val="372"/>
        </w:trPr>
        <w:tc>
          <w:tcPr>
            <w:tcW w:w="14737" w:type="dxa"/>
            <w:gridSpan w:val="14"/>
          </w:tcPr>
          <w:p w14:paraId="7BE1F5C5" w14:textId="77777777" w:rsidR="00FC2CA5" w:rsidRPr="00FF4916" w:rsidRDefault="00FC2CA5" w:rsidP="00FF4916">
            <w:pPr>
              <w:jc w:val="center"/>
              <w:rPr>
                <w:sz w:val="24"/>
                <w:szCs w:val="24"/>
              </w:rPr>
            </w:pPr>
            <w:r w:rsidRPr="00FF4916">
              <w:rPr>
                <w:sz w:val="24"/>
                <w:szCs w:val="24"/>
              </w:rPr>
              <w:t>Повышение эффективности муниципальной службы</w:t>
            </w:r>
          </w:p>
          <w:p w14:paraId="269E777C" w14:textId="77777777" w:rsidR="00B40782" w:rsidRPr="00FF4916" w:rsidRDefault="00B40782" w:rsidP="004E4030">
            <w:pPr>
              <w:rPr>
                <w:sz w:val="24"/>
                <w:szCs w:val="24"/>
              </w:rPr>
            </w:pPr>
          </w:p>
        </w:tc>
      </w:tr>
      <w:tr w:rsidR="00FF4916" w:rsidRPr="00FF4916" w14:paraId="0727B8BB" w14:textId="77777777" w:rsidTr="003700B2">
        <w:trPr>
          <w:trHeight w:val="372"/>
        </w:trPr>
        <w:tc>
          <w:tcPr>
            <w:tcW w:w="562" w:type="dxa"/>
          </w:tcPr>
          <w:p w14:paraId="37AD4CBA" w14:textId="77777777" w:rsidR="00FF4916" w:rsidRPr="00FF4916" w:rsidRDefault="00FF4916" w:rsidP="00FF4916">
            <w:pPr>
              <w:rPr>
                <w:sz w:val="24"/>
                <w:szCs w:val="24"/>
              </w:rPr>
            </w:pPr>
            <w:r w:rsidRPr="00FF4916">
              <w:rPr>
                <w:sz w:val="24"/>
                <w:szCs w:val="24"/>
              </w:rPr>
              <w:t>1.</w:t>
            </w:r>
          </w:p>
        </w:tc>
        <w:tc>
          <w:tcPr>
            <w:tcW w:w="2127" w:type="dxa"/>
          </w:tcPr>
          <w:p w14:paraId="0E6545FA" w14:textId="77777777" w:rsidR="00FF4916" w:rsidRPr="00FF4916" w:rsidRDefault="00FF4916" w:rsidP="00FF4916">
            <w:pPr>
              <w:jc w:val="both"/>
              <w:rPr>
                <w:sz w:val="24"/>
                <w:szCs w:val="24"/>
              </w:rPr>
            </w:pPr>
            <w:r w:rsidRPr="00FF4916">
              <w:rPr>
                <w:color w:val="000000"/>
                <w:sz w:val="24"/>
                <w:szCs w:val="24"/>
              </w:rPr>
              <w:t xml:space="preserve">Доля муниципальных служащих, </w:t>
            </w:r>
            <w:r w:rsidRPr="00FF4916">
              <w:rPr>
                <w:color w:val="000000"/>
                <w:sz w:val="24"/>
                <w:szCs w:val="24"/>
              </w:rPr>
              <w:lastRenderedPageBreak/>
              <w:t>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1134" w:type="dxa"/>
          </w:tcPr>
          <w:p w14:paraId="5E3A4975" w14:textId="77777777" w:rsidR="00FF4916" w:rsidRPr="00FF4916" w:rsidRDefault="00FF4916" w:rsidP="00FF4916">
            <w:pPr>
              <w:rPr>
                <w:sz w:val="24"/>
                <w:szCs w:val="24"/>
              </w:rPr>
            </w:pPr>
            <w:r w:rsidRPr="00FF4916">
              <w:rPr>
                <w:sz w:val="24"/>
                <w:szCs w:val="24"/>
              </w:rPr>
              <w:lastRenderedPageBreak/>
              <w:t>процент</w:t>
            </w:r>
          </w:p>
        </w:tc>
        <w:tc>
          <w:tcPr>
            <w:tcW w:w="708" w:type="dxa"/>
          </w:tcPr>
          <w:p w14:paraId="7D20EBD6" w14:textId="77777777" w:rsidR="00FF4916" w:rsidRPr="00FF4916" w:rsidRDefault="00FF4916" w:rsidP="00FF4916">
            <w:pPr>
              <w:rPr>
                <w:sz w:val="24"/>
                <w:szCs w:val="24"/>
              </w:rPr>
            </w:pPr>
            <w:r w:rsidRPr="00FF4916">
              <w:rPr>
                <w:sz w:val="24"/>
                <w:szCs w:val="24"/>
              </w:rPr>
              <w:t>100</w:t>
            </w:r>
          </w:p>
        </w:tc>
        <w:tc>
          <w:tcPr>
            <w:tcW w:w="709" w:type="dxa"/>
          </w:tcPr>
          <w:p w14:paraId="730464E1" w14:textId="0454C843" w:rsidR="00FF4916" w:rsidRPr="00FF4916" w:rsidRDefault="00FF4916" w:rsidP="00FF4916">
            <w:pPr>
              <w:rPr>
                <w:sz w:val="24"/>
                <w:szCs w:val="24"/>
              </w:rPr>
            </w:pPr>
            <w:r w:rsidRPr="00FF4916">
              <w:rPr>
                <w:sz w:val="24"/>
                <w:szCs w:val="24"/>
              </w:rPr>
              <w:t>202</w:t>
            </w:r>
            <w:r w:rsidR="0027448F">
              <w:rPr>
                <w:sz w:val="24"/>
                <w:szCs w:val="24"/>
              </w:rPr>
              <w:t>2</w:t>
            </w:r>
          </w:p>
        </w:tc>
        <w:tc>
          <w:tcPr>
            <w:tcW w:w="709" w:type="dxa"/>
          </w:tcPr>
          <w:p w14:paraId="0A9EFA90" w14:textId="77777777" w:rsidR="00FF4916" w:rsidRPr="00FF4916" w:rsidRDefault="00FF4916" w:rsidP="00FF4916">
            <w:pPr>
              <w:rPr>
                <w:sz w:val="24"/>
                <w:szCs w:val="24"/>
              </w:rPr>
            </w:pPr>
            <w:r w:rsidRPr="00FF4916">
              <w:rPr>
                <w:sz w:val="24"/>
                <w:szCs w:val="24"/>
              </w:rPr>
              <w:t>100</w:t>
            </w:r>
          </w:p>
        </w:tc>
        <w:tc>
          <w:tcPr>
            <w:tcW w:w="851" w:type="dxa"/>
          </w:tcPr>
          <w:p w14:paraId="0FFF0C4E" w14:textId="77777777" w:rsidR="00FF4916" w:rsidRPr="00FF4916" w:rsidRDefault="00FF4916" w:rsidP="00FF4916">
            <w:pPr>
              <w:rPr>
                <w:sz w:val="24"/>
                <w:szCs w:val="24"/>
              </w:rPr>
            </w:pPr>
            <w:r w:rsidRPr="00FF4916">
              <w:rPr>
                <w:sz w:val="24"/>
                <w:szCs w:val="24"/>
              </w:rPr>
              <w:t>100</w:t>
            </w:r>
          </w:p>
        </w:tc>
        <w:tc>
          <w:tcPr>
            <w:tcW w:w="708" w:type="dxa"/>
          </w:tcPr>
          <w:p w14:paraId="4687C355" w14:textId="77777777" w:rsidR="00FF4916" w:rsidRPr="00FF4916" w:rsidRDefault="00FF4916" w:rsidP="00FF4916">
            <w:pPr>
              <w:rPr>
                <w:sz w:val="24"/>
                <w:szCs w:val="24"/>
              </w:rPr>
            </w:pPr>
            <w:r w:rsidRPr="00FF4916">
              <w:rPr>
                <w:sz w:val="24"/>
                <w:szCs w:val="24"/>
              </w:rPr>
              <w:t>100</w:t>
            </w:r>
          </w:p>
        </w:tc>
        <w:tc>
          <w:tcPr>
            <w:tcW w:w="709" w:type="dxa"/>
          </w:tcPr>
          <w:p w14:paraId="615D7A28" w14:textId="77777777" w:rsidR="00FF4916" w:rsidRPr="00FF4916" w:rsidRDefault="00FF4916" w:rsidP="00FF4916">
            <w:pPr>
              <w:rPr>
                <w:sz w:val="24"/>
                <w:szCs w:val="24"/>
              </w:rPr>
            </w:pPr>
            <w:r w:rsidRPr="00FF4916">
              <w:rPr>
                <w:sz w:val="24"/>
                <w:szCs w:val="24"/>
              </w:rPr>
              <w:t>100</w:t>
            </w:r>
          </w:p>
        </w:tc>
        <w:tc>
          <w:tcPr>
            <w:tcW w:w="709" w:type="dxa"/>
          </w:tcPr>
          <w:p w14:paraId="5A24280C" w14:textId="77777777" w:rsidR="00FF4916" w:rsidRPr="00FF4916" w:rsidRDefault="00FF4916" w:rsidP="00FF4916">
            <w:pPr>
              <w:rPr>
                <w:sz w:val="24"/>
                <w:szCs w:val="24"/>
              </w:rPr>
            </w:pPr>
            <w:r w:rsidRPr="00FF4916">
              <w:rPr>
                <w:sz w:val="24"/>
                <w:szCs w:val="24"/>
              </w:rPr>
              <w:t>100</w:t>
            </w:r>
          </w:p>
        </w:tc>
        <w:tc>
          <w:tcPr>
            <w:tcW w:w="1417" w:type="dxa"/>
          </w:tcPr>
          <w:p w14:paraId="38213432" w14:textId="77777777" w:rsidR="00FF4916" w:rsidRPr="00FF4916" w:rsidRDefault="00FF4916" w:rsidP="00FF4916">
            <w:pPr>
              <w:rPr>
                <w:sz w:val="24"/>
                <w:szCs w:val="24"/>
              </w:rPr>
            </w:pPr>
            <w:r w:rsidRPr="00FF4916">
              <w:rPr>
                <w:sz w:val="24"/>
                <w:szCs w:val="24"/>
              </w:rPr>
              <w:t>100</w:t>
            </w:r>
          </w:p>
        </w:tc>
        <w:tc>
          <w:tcPr>
            <w:tcW w:w="1985" w:type="dxa"/>
          </w:tcPr>
          <w:p w14:paraId="6CDC21DA" w14:textId="77777777" w:rsidR="00FF4916" w:rsidRPr="00FF4916" w:rsidRDefault="00FF4916" w:rsidP="00FF4916">
            <w:pPr>
              <w:rPr>
                <w:sz w:val="24"/>
                <w:szCs w:val="24"/>
              </w:rPr>
            </w:pPr>
            <w:r w:rsidRPr="00FF4916">
              <w:rPr>
                <w:color w:val="000000"/>
                <w:sz w:val="24"/>
                <w:szCs w:val="24"/>
              </w:rPr>
              <w:t>Федеральный закон от 02.03.2007 № 25-</w:t>
            </w:r>
            <w:r w:rsidRPr="00FF4916">
              <w:rPr>
                <w:color w:val="000000"/>
                <w:sz w:val="24"/>
                <w:szCs w:val="24"/>
              </w:rPr>
              <w:lastRenderedPageBreak/>
              <w:t>ФЗ «О муниципальной службе в Российской Федерации», Закон Ханты-Мансийского автономного округа − Югры от 13.07.2007 № 113-оз «Об отдельных вопросах муниципальной службы в Ханты-Мансийском автономном округе − Югре»</w:t>
            </w:r>
          </w:p>
        </w:tc>
        <w:tc>
          <w:tcPr>
            <w:tcW w:w="1275" w:type="dxa"/>
          </w:tcPr>
          <w:p w14:paraId="540B912B" w14:textId="77777777" w:rsidR="00FF4916" w:rsidRPr="00FF4916" w:rsidRDefault="00FF4916" w:rsidP="00FF4916">
            <w:pPr>
              <w:jc w:val="both"/>
              <w:rPr>
                <w:sz w:val="24"/>
                <w:szCs w:val="24"/>
              </w:rPr>
            </w:pPr>
            <w:r w:rsidRPr="00FF4916">
              <w:rPr>
                <w:sz w:val="24"/>
                <w:szCs w:val="24"/>
              </w:rPr>
              <w:lastRenderedPageBreak/>
              <w:t xml:space="preserve">отдел муниципальной </w:t>
            </w:r>
            <w:r w:rsidRPr="00FF4916">
              <w:rPr>
                <w:sz w:val="24"/>
                <w:szCs w:val="24"/>
              </w:rPr>
              <w:lastRenderedPageBreak/>
              <w:t>службы, кадров и наград администрации района</w:t>
            </w:r>
          </w:p>
        </w:tc>
        <w:tc>
          <w:tcPr>
            <w:tcW w:w="1134" w:type="dxa"/>
          </w:tcPr>
          <w:p w14:paraId="5ACD0AE4" w14:textId="77777777" w:rsidR="00FF4916" w:rsidRPr="00FF4916" w:rsidRDefault="00FF4916" w:rsidP="00FF4916">
            <w:pPr>
              <w:rPr>
                <w:sz w:val="24"/>
                <w:szCs w:val="24"/>
              </w:rPr>
            </w:pPr>
            <w:r w:rsidRPr="00FF4916">
              <w:rPr>
                <w:sz w:val="24"/>
                <w:szCs w:val="24"/>
              </w:rPr>
              <w:lastRenderedPageBreak/>
              <w:t>-</w:t>
            </w:r>
          </w:p>
        </w:tc>
      </w:tr>
    </w:tbl>
    <w:p w14:paraId="3A52D26B" w14:textId="77777777" w:rsidR="00194789" w:rsidRDefault="00194789" w:rsidP="0091339F">
      <w:pPr>
        <w:jc w:val="center"/>
        <w:rPr>
          <w:sz w:val="24"/>
          <w:szCs w:val="24"/>
        </w:rPr>
      </w:pPr>
    </w:p>
    <w:p w14:paraId="3AE157C9" w14:textId="75F104D2"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tbl>
      <w:tblPr>
        <w:tblpPr w:leftFromText="180" w:rightFromText="180" w:vertAnchor="text" w:horzAnchor="margin" w:tblpY="112"/>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7"/>
        <w:gridCol w:w="1111"/>
        <w:gridCol w:w="648"/>
        <w:gridCol w:w="690"/>
        <w:gridCol w:w="681"/>
        <w:gridCol w:w="822"/>
        <w:gridCol w:w="728"/>
        <w:gridCol w:w="707"/>
        <w:gridCol w:w="566"/>
        <w:gridCol w:w="531"/>
        <w:gridCol w:w="572"/>
        <w:gridCol w:w="575"/>
        <w:gridCol w:w="861"/>
        <w:gridCol w:w="1857"/>
      </w:tblGrid>
      <w:tr w:rsidR="00194789" w:rsidRPr="004728E2" w14:paraId="573A4981" w14:textId="77777777" w:rsidTr="00194789">
        <w:trPr>
          <w:trHeight w:val="485"/>
        </w:trPr>
        <w:tc>
          <w:tcPr>
            <w:tcW w:w="245" w:type="pct"/>
            <w:vMerge w:val="restart"/>
          </w:tcPr>
          <w:p w14:paraId="0401EC73" w14:textId="77777777" w:rsidR="00194789" w:rsidRPr="004728E2" w:rsidRDefault="00194789" w:rsidP="00194789">
            <w:pPr>
              <w:spacing w:before="60" w:after="60"/>
              <w:jc w:val="center"/>
              <w:rPr>
                <w:sz w:val="22"/>
                <w:szCs w:val="22"/>
              </w:rPr>
            </w:pPr>
            <w:r w:rsidRPr="004728E2">
              <w:rPr>
                <w:sz w:val="22"/>
                <w:szCs w:val="22"/>
              </w:rPr>
              <w:t>№ п/п</w:t>
            </w:r>
          </w:p>
        </w:tc>
        <w:tc>
          <w:tcPr>
            <w:tcW w:w="1244" w:type="pct"/>
            <w:vMerge w:val="restart"/>
          </w:tcPr>
          <w:p w14:paraId="58D8A51C" w14:textId="77777777" w:rsidR="00194789" w:rsidRPr="004728E2" w:rsidRDefault="00194789" w:rsidP="00194789">
            <w:pPr>
              <w:jc w:val="center"/>
              <w:rPr>
                <w:sz w:val="22"/>
                <w:szCs w:val="22"/>
              </w:rPr>
            </w:pPr>
            <w:r w:rsidRPr="004728E2">
              <w:rPr>
                <w:sz w:val="22"/>
                <w:szCs w:val="22"/>
              </w:rPr>
              <w:t xml:space="preserve">Наименование показателя </w:t>
            </w:r>
          </w:p>
        </w:tc>
        <w:tc>
          <w:tcPr>
            <w:tcW w:w="377" w:type="pct"/>
            <w:vMerge w:val="restart"/>
          </w:tcPr>
          <w:p w14:paraId="0A42F8E5" w14:textId="77777777" w:rsidR="00194789" w:rsidRPr="004728E2" w:rsidRDefault="00194789" w:rsidP="00194789">
            <w:pPr>
              <w:jc w:val="center"/>
              <w:rPr>
                <w:sz w:val="22"/>
                <w:szCs w:val="22"/>
              </w:rPr>
            </w:pPr>
            <w:r w:rsidRPr="004728E2">
              <w:rPr>
                <w:sz w:val="22"/>
                <w:szCs w:val="22"/>
              </w:rPr>
              <w:t>Единица измерения (по ОКЕИ)</w:t>
            </w:r>
          </w:p>
        </w:tc>
        <w:tc>
          <w:tcPr>
            <w:tcW w:w="2504" w:type="pct"/>
            <w:gridSpan w:val="11"/>
          </w:tcPr>
          <w:p w14:paraId="465314E0" w14:textId="77777777" w:rsidR="00194789" w:rsidRPr="004728E2" w:rsidRDefault="00194789" w:rsidP="00194789">
            <w:pPr>
              <w:spacing w:before="60" w:after="60"/>
              <w:jc w:val="center"/>
              <w:rPr>
                <w:sz w:val="22"/>
                <w:szCs w:val="22"/>
              </w:rPr>
            </w:pPr>
            <w:r w:rsidRPr="004728E2">
              <w:rPr>
                <w:sz w:val="22"/>
                <w:szCs w:val="22"/>
              </w:rPr>
              <w:t>Плановые значения по кварталам/месяцам</w:t>
            </w:r>
          </w:p>
        </w:tc>
        <w:tc>
          <w:tcPr>
            <w:tcW w:w="630" w:type="pct"/>
            <w:vMerge w:val="restart"/>
          </w:tcPr>
          <w:p w14:paraId="7C54AB3D" w14:textId="77777777" w:rsidR="00194789" w:rsidRPr="004728E2" w:rsidRDefault="00194789" w:rsidP="00194789">
            <w:pPr>
              <w:spacing w:line="240" w:lineRule="atLeast"/>
              <w:jc w:val="center"/>
              <w:rPr>
                <w:sz w:val="22"/>
                <w:szCs w:val="22"/>
              </w:rPr>
            </w:pPr>
            <w:r w:rsidRPr="004728E2">
              <w:rPr>
                <w:sz w:val="22"/>
                <w:szCs w:val="22"/>
              </w:rPr>
              <w:t>На конец года</w:t>
            </w:r>
          </w:p>
        </w:tc>
      </w:tr>
      <w:tr w:rsidR="00194789" w:rsidRPr="004728E2" w14:paraId="70CDF32E" w14:textId="77777777" w:rsidTr="00194789">
        <w:trPr>
          <w:trHeight w:val="661"/>
        </w:trPr>
        <w:tc>
          <w:tcPr>
            <w:tcW w:w="245" w:type="pct"/>
            <w:vMerge/>
          </w:tcPr>
          <w:p w14:paraId="7222CDED" w14:textId="77777777" w:rsidR="00194789" w:rsidRPr="004728E2" w:rsidRDefault="00194789" w:rsidP="00194789">
            <w:pPr>
              <w:spacing w:before="60" w:after="60" w:line="240" w:lineRule="atLeast"/>
              <w:jc w:val="center"/>
              <w:rPr>
                <w:sz w:val="22"/>
                <w:szCs w:val="22"/>
              </w:rPr>
            </w:pPr>
          </w:p>
        </w:tc>
        <w:tc>
          <w:tcPr>
            <w:tcW w:w="1244" w:type="pct"/>
            <w:vMerge/>
          </w:tcPr>
          <w:p w14:paraId="3C42E4CD" w14:textId="77777777" w:rsidR="00194789" w:rsidRPr="004728E2" w:rsidRDefault="00194789" w:rsidP="00194789">
            <w:pPr>
              <w:spacing w:before="60" w:after="60" w:line="240" w:lineRule="atLeast"/>
              <w:jc w:val="center"/>
              <w:rPr>
                <w:sz w:val="22"/>
                <w:szCs w:val="22"/>
              </w:rPr>
            </w:pPr>
          </w:p>
        </w:tc>
        <w:tc>
          <w:tcPr>
            <w:tcW w:w="377" w:type="pct"/>
            <w:vMerge/>
          </w:tcPr>
          <w:p w14:paraId="6D504EEE" w14:textId="77777777" w:rsidR="00194789" w:rsidRPr="004728E2" w:rsidRDefault="00194789" w:rsidP="00194789">
            <w:pPr>
              <w:spacing w:before="60" w:after="60" w:line="240" w:lineRule="atLeast"/>
              <w:jc w:val="center"/>
              <w:rPr>
                <w:sz w:val="22"/>
                <w:szCs w:val="22"/>
              </w:rPr>
            </w:pPr>
          </w:p>
        </w:tc>
        <w:tc>
          <w:tcPr>
            <w:tcW w:w="220" w:type="pct"/>
          </w:tcPr>
          <w:p w14:paraId="3CF10516" w14:textId="77777777" w:rsidR="00194789" w:rsidRPr="004728E2" w:rsidRDefault="00194789" w:rsidP="00194789">
            <w:pPr>
              <w:spacing w:before="60" w:after="60" w:line="240" w:lineRule="atLeast"/>
              <w:jc w:val="center"/>
              <w:rPr>
                <w:sz w:val="22"/>
                <w:szCs w:val="22"/>
              </w:rPr>
            </w:pPr>
            <w:r w:rsidRPr="004728E2">
              <w:rPr>
                <w:sz w:val="22"/>
                <w:szCs w:val="22"/>
              </w:rPr>
              <w:t>янв.</w:t>
            </w:r>
          </w:p>
        </w:tc>
        <w:tc>
          <w:tcPr>
            <w:tcW w:w="234" w:type="pct"/>
          </w:tcPr>
          <w:p w14:paraId="055CE3F4" w14:textId="77777777" w:rsidR="00194789" w:rsidRPr="004728E2" w:rsidRDefault="00194789" w:rsidP="00194789">
            <w:pPr>
              <w:spacing w:before="60" w:after="60" w:line="240" w:lineRule="atLeast"/>
              <w:jc w:val="center"/>
              <w:rPr>
                <w:sz w:val="22"/>
                <w:szCs w:val="22"/>
              </w:rPr>
            </w:pPr>
            <w:r w:rsidRPr="004728E2">
              <w:rPr>
                <w:sz w:val="22"/>
                <w:szCs w:val="22"/>
              </w:rPr>
              <w:t>фев.</w:t>
            </w:r>
          </w:p>
        </w:tc>
        <w:tc>
          <w:tcPr>
            <w:tcW w:w="231" w:type="pct"/>
          </w:tcPr>
          <w:p w14:paraId="57A1BBA4" w14:textId="77777777" w:rsidR="00194789" w:rsidRPr="004728E2" w:rsidRDefault="00194789" w:rsidP="00194789">
            <w:pPr>
              <w:spacing w:before="60" w:after="60" w:line="240" w:lineRule="atLeast"/>
              <w:jc w:val="center"/>
              <w:rPr>
                <w:sz w:val="22"/>
                <w:szCs w:val="22"/>
              </w:rPr>
            </w:pPr>
            <w:r w:rsidRPr="004728E2">
              <w:rPr>
                <w:sz w:val="22"/>
                <w:szCs w:val="22"/>
              </w:rPr>
              <w:t>март</w:t>
            </w:r>
          </w:p>
        </w:tc>
        <w:tc>
          <w:tcPr>
            <w:tcW w:w="279" w:type="pct"/>
          </w:tcPr>
          <w:p w14:paraId="72A85EAA" w14:textId="77777777" w:rsidR="00194789" w:rsidRPr="004728E2" w:rsidRDefault="00194789" w:rsidP="00194789">
            <w:pPr>
              <w:spacing w:before="60" w:after="60" w:line="240" w:lineRule="atLeast"/>
              <w:jc w:val="center"/>
              <w:rPr>
                <w:sz w:val="22"/>
                <w:szCs w:val="22"/>
              </w:rPr>
            </w:pPr>
            <w:r w:rsidRPr="004728E2">
              <w:rPr>
                <w:sz w:val="22"/>
                <w:szCs w:val="22"/>
              </w:rPr>
              <w:t>апр.</w:t>
            </w:r>
          </w:p>
        </w:tc>
        <w:tc>
          <w:tcPr>
            <w:tcW w:w="247" w:type="pct"/>
          </w:tcPr>
          <w:p w14:paraId="404482AA" w14:textId="77777777" w:rsidR="00194789" w:rsidRPr="004728E2" w:rsidRDefault="00194789" w:rsidP="00194789">
            <w:pPr>
              <w:spacing w:before="60" w:after="60" w:line="240" w:lineRule="atLeast"/>
              <w:jc w:val="center"/>
              <w:rPr>
                <w:sz w:val="22"/>
                <w:szCs w:val="22"/>
              </w:rPr>
            </w:pPr>
            <w:r w:rsidRPr="004728E2">
              <w:rPr>
                <w:sz w:val="22"/>
                <w:szCs w:val="22"/>
              </w:rPr>
              <w:t>май</w:t>
            </w:r>
          </w:p>
        </w:tc>
        <w:tc>
          <w:tcPr>
            <w:tcW w:w="240" w:type="pct"/>
          </w:tcPr>
          <w:p w14:paraId="1F55849C" w14:textId="77777777" w:rsidR="00194789" w:rsidRPr="004728E2" w:rsidRDefault="00194789" w:rsidP="00194789">
            <w:pPr>
              <w:spacing w:before="60" w:after="60" w:line="240" w:lineRule="atLeast"/>
              <w:jc w:val="center"/>
              <w:rPr>
                <w:sz w:val="22"/>
                <w:szCs w:val="22"/>
              </w:rPr>
            </w:pPr>
            <w:r w:rsidRPr="004728E2">
              <w:rPr>
                <w:sz w:val="22"/>
                <w:szCs w:val="22"/>
              </w:rPr>
              <w:t>июнь</w:t>
            </w:r>
          </w:p>
        </w:tc>
        <w:tc>
          <w:tcPr>
            <w:tcW w:w="192" w:type="pct"/>
          </w:tcPr>
          <w:p w14:paraId="2ECD07C6" w14:textId="77777777" w:rsidR="00194789" w:rsidRPr="004728E2" w:rsidRDefault="00194789" w:rsidP="00194789">
            <w:pPr>
              <w:spacing w:before="60" w:after="60" w:line="240" w:lineRule="atLeast"/>
              <w:jc w:val="center"/>
              <w:rPr>
                <w:sz w:val="22"/>
                <w:szCs w:val="22"/>
              </w:rPr>
            </w:pPr>
            <w:r w:rsidRPr="004728E2">
              <w:rPr>
                <w:sz w:val="22"/>
                <w:szCs w:val="22"/>
              </w:rPr>
              <w:t>июль</w:t>
            </w:r>
          </w:p>
        </w:tc>
        <w:tc>
          <w:tcPr>
            <w:tcW w:w="180" w:type="pct"/>
          </w:tcPr>
          <w:p w14:paraId="0AB00C20" w14:textId="77777777" w:rsidR="00194789" w:rsidRPr="004728E2" w:rsidRDefault="00194789" w:rsidP="00194789">
            <w:pPr>
              <w:spacing w:before="60" w:after="60" w:line="240" w:lineRule="atLeast"/>
              <w:jc w:val="center"/>
              <w:rPr>
                <w:sz w:val="22"/>
                <w:szCs w:val="22"/>
              </w:rPr>
            </w:pPr>
            <w:r w:rsidRPr="004728E2">
              <w:rPr>
                <w:sz w:val="22"/>
                <w:szCs w:val="22"/>
              </w:rPr>
              <w:t>авг.</w:t>
            </w:r>
          </w:p>
        </w:tc>
        <w:tc>
          <w:tcPr>
            <w:tcW w:w="194" w:type="pct"/>
          </w:tcPr>
          <w:p w14:paraId="1ECDEF42" w14:textId="77777777" w:rsidR="00194789" w:rsidRPr="004728E2" w:rsidRDefault="00194789" w:rsidP="00194789">
            <w:pPr>
              <w:spacing w:before="60" w:after="60" w:line="240" w:lineRule="atLeast"/>
              <w:jc w:val="center"/>
              <w:rPr>
                <w:sz w:val="22"/>
                <w:szCs w:val="22"/>
              </w:rPr>
            </w:pPr>
            <w:r w:rsidRPr="004728E2">
              <w:rPr>
                <w:sz w:val="22"/>
                <w:szCs w:val="22"/>
              </w:rPr>
              <w:t>сен.</w:t>
            </w:r>
          </w:p>
        </w:tc>
        <w:tc>
          <w:tcPr>
            <w:tcW w:w="195" w:type="pct"/>
          </w:tcPr>
          <w:p w14:paraId="5D608354" w14:textId="77777777" w:rsidR="00194789" w:rsidRPr="004728E2" w:rsidRDefault="00194789" w:rsidP="00194789">
            <w:pPr>
              <w:spacing w:before="60" w:after="60" w:line="240" w:lineRule="atLeast"/>
              <w:jc w:val="center"/>
              <w:rPr>
                <w:sz w:val="22"/>
                <w:szCs w:val="22"/>
              </w:rPr>
            </w:pPr>
            <w:r w:rsidRPr="004728E2">
              <w:rPr>
                <w:sz w:val="22"/>
                <w:szCs w:val="22"/>
              </w:rPr>
              <w:t>окт.</w:t>
            </w:r>
          </w:p>
        </w:tc>
        <w:tc>
          <w:tcPr>
            <w:tcW w:w="292" w:type="pct"/>
            <w:tcBorders>
              <w:bottom w:val="single" w:sz="4" w:space="0" w:color="auto"/>
            </w:tcBorders>
          </w:tcPr>
          <w:p w14:paraId="5A9B0AE0" w14:textId="77777777" w:rsidR="00194789" w:rsidRPr="004728E2" w:rsidRDefault="00194789" w:rsidP="00194789">
            <w:pPr>
              <w:spacing w:before="60" w:after="60" w:line="240" w:lineRule="atLeast"/>
              <w:jc w:val="center"/>
              <w:rPr>
                <w:sz w:val="22"/>
                <w:szCs w:val="22"/>
              </w:rPr>
            </w:pPr>
            <w:r w:rsidRPr="004728E2">
              <w:rPr>
                <w:sz w:val="22"/>
                <w:szCs w:val="22"/>
              </w:rPr>
              <w:t>ноя.</w:t>
            </w:r>
          </w:p>
        </w:tc>
        <w:tc>
          <w:tcPr>
            <w:tcW w:w="630" w:type="pct"/>
            <w:vMerge/>
            <w:tcBorders>
              <w:bottom w:val="single" w:sz="4" w:space="0" w:color="auto"/>
            </w:tcBorders>
          </w:tcPr>
          <w:p w14:paraId="08FD19A8" w14:textId="77777777" w:rsidR="00194789" w:rsidRPr="004728E2" w:rsidRDefault="00194789" w:rsidP="00194789">
            <w:pPr>
              <w:spacing w:before="60" w:after="60" w:line="240" w:lineRule="atLeast"/>
              <w:jc w:val="center"/>
              <w:rPr>
                <w:sz w:val="22"/>
                <w:szCs w:val="22"/>
              </w:rPr>
            </w:pPr>
          </w:p>
        </w:tc>
      </w:tr>
      <w:tr w:rsidR="00194789" w:rsidRPr="004728E2" w14:paraId="0996774F" w14:textId="77777777" w:rsidTr="00194789">
        <w:trPr>
          <w:trHeight w:val="204"/>
        </w:trPr>
        <w:tc>
          <w:tcPr>
            <w:tcW w:w="245" w:type="pct"/>
          </w:tcPr>
          <w:p w14:paraId="27F731E9" w14:textId="77777777" w:rsidR="00194789" w:rsidRPr="004728E2" w:rsidRDefault="00194789" w:rsidP="00194789">
            <w:pPr>
              <w:spacing w:before="60" w:after="60"/>
              <w:jc w:val="center"/>
              <w:rPr>
                <w:sz w:val="22"/>
                <w:szCs w:val="22"/>
              </w:rPr>
            </w:pPr>
            <w:r w:rsidRPr="004728E2">
              <w:rPr>
                <w:sz w:val="22"/>
                <w:szCs w:val="22"/>
              </w:rPr>
              <w:t>1</w:t>
            </w:r>
          </w:p>
        </w:tc>
        <w:tc>
          <w:tcPr>
            <w:tcW w:w="1244" w:type="pct"/>
          </w:tcPr>
          <w:p w14:paraId="51427768" w14:textId="77777777" w:rsidR="00194789" w:rsidRPr="004728E2" w:rsidRDefault="00194789" w:rsidP="00194789">
            <w:pPr>
              <w:spacing w:before="60" w:after="60"/>
              <w:jc w:val="center"/>
              <w:rPr>
                <w:sz w:val="22"/>
                <w:szCs w:val="22"/>
              </w:rPr>
            </w:pPr>
            <w:r w:rsidRPr="004728E2">
              <w:rPr>
                <w:sz w:val="22"/>
                <w:szCs w:val="22"/>
              </w:rPr>
              <w:t>2</w:t>
            </w:r>
          </w:p>
        </w:tc>
        <w:tc>
          <w:tcPr>
            <w:tcW w:w="377" w:type="pct"/>
          </w:tcPr>
          <w:p w14:paraId="7DEBC0B8" w14:textId="77777777" w:rsidR="00194789" w:rsidRPr="004728E2" w:rsidRDefault="00194789" w:rsidP="00194789">
            <w:pPr>
              <w:spacing w:before="60" w:after="60"/>
              <w:jc w:val="center"/>
              <w:rPr>
                <w:sz w:val="22"/>
                <w:szCs w:val="22"/>
              </w:rPr>
            </w:pPr>
            <w:r w:rsidRPr="004728E2">
              <w:rPr>
                <w:sz w:val="22"/>
                <w:szCs w:val="22"/>
              </w:rPr>
              <w:t>3</w:t>
            </w:r>
          </w:p>
        </w:tc>
        <w:tc>
          <w:tcPr>
            <w:tcW w:w="220" w:type="pct"/>
          </w:tcPr>
          <w:p w14:paraId="584D6148" w14:textId="77777777" w:rsidR="00194789" w:rsidRPr="004728E2" w:rsidRDefault="00194789" w:rsidP="00194789">
            <w:pPr>
              <w:spacing w:before="60" w:after="60"/>
              <w:jc w:val="center"/>
              <w:rPr>
                <w:sz w:val="22"/>
                <w:szCs w:val="22"/>
              </w:rPr>
            </w:pPr>
            <w:r w:rsidRPr="004728E2">
              <w:rPr>
                <w:sz w:val="22"/>
                <w:szCs w:val="22"/>
              </w:rPr>
              <w:t>4</w:t>
            </w:r>
          </w:p>
        </w:tc>
        <w:tc>
          <w:tcPr>
            <w:tcW w:w="234" w:type="pct"/>
          </w:tcPr>
          <w:p w14:paraId="2B99EC89" w14:textId="77777777" w:rsidR="00194789" w:rsidRPr="004728E2" w:rsidRDefault="00194789" w:rsidP="00194789">
            <w:pPr>
              <w:spacing w:before="60" w:after="60"/>
              <w:jc w:val="center"/>
              <w:rPr>
                <w:sz w:val="22"/>
                <w:szCs w:val="22"/>
              </w:rPr>
            </w:pPr>
            <w:r w:rsidRPr="004728E2">
              <w:rPr>
                <w:sz w:val="22"/>
                <w:szCs w:val="22"/>
              </w:rPr>
              <w:t>5</w:t>
            </w:r>
          </w:p>
        </w:tc>
        <w:tc>
          <w:tcPr>
            <w:tcW w:w="231" w:type="pct"/>
          </w:tcPr>
          <w:p w14:paraId="4B141464" w14:textId="77777777" w:rsidR="00194789" w:rsidRPr="004728E2" w:rsidRDefault="00194789" w:rsidP="00194789">
            <w:pPr>
              <w:spacing w:before="60" w:after="60"/>
              <w:jc w:val="center"/>
              <w:rPr>
                <w:sz w:val="22"/>
                <w:szCs w:val="22"/>
              </w:rPr>
            </w:pPr>
            <w:r w:rsidRPr="004728E2">
              <w:rPr>
                <w:sz w:val="22"/>
                <w:szCs w:val="22"/>
              </w:rPr>
              <w:t>6</w:t>
            </w:r>
          </w:p>
        </w:tc>
        <w:tc>
          <w:tcPr>
            <w:tcW w:w="279" w:type="pct"/>
          </w:tcPr>
          <w:p w14:paraId="5C5F2B40" w14:textId="77777777" w:rsidR="00194789" w:rsidRPr="004728E2" w:rsidRDefault="00194789" w:rsidP="00194789">
            <w:pPr>
              <w:spacing w:before="60" w:after="60"/>
              <w:jc w:val="center"/>
              <w:rPr>
                <w:sz w:val="22"/>
                <w:szCs w:val="22"/>
              </w:rPr>
            </w:pPr>
            <w:r w:rsidRPr="004728E2">
              <w:rPr>
                <w:sz w:val="22"/>
                <w:szCs w:val="22"/>
              </w:rPr>
              <w:t>7</w:t>
            </w:r>
          </w:p>
        </w:tc>
        <w:tc>
          <w:tcPr>
            <w:tcW w:w="247" w:type="pct"/>
          </w:tcPr>
          <w:p w14:paraId="4A0B17CE" w14:textId="77777777" w:rsidR="00194789" w:rsidRPr="004728E2" w:rsidRDefault="00194789" w:rsidP="00194789">
            <w:pPr>
              <w:spacing w:before="60" w:after="60"/>
              <w:jc w:val="center"/>
              <w:rPr>
                <w:sz w:val="22"/>
                <w:szCs w:val="22"/>
              </w:rPr>
            </w:pPr>
            <w:r w:rsidRPr="004728E2">
              <w:rPr>
                <w:sz w:val="22"/>
                <w:szCs w:val="22"/>
              </w:rPr>
              <w:t>8</w:t>
            </w:r>
          </w:p>
        </w:tc>
        <w:tc>
          <w:tcPr>
            <w:tcW w:w="240" w:type="pct"/>
          </w:tcPr>
          <w:p w14:paraId="269D26B5" w14:textId="77777777" w:rsidR="00194789" w:rsidRPr="004728E2" w:rsidRDefault="00194789" w:rsidP="00194789">
            <w:pPr>
              <w:spacing w:before="60" w:after="60"/>
              <w:jc w:val="center"/>
              <w:rPr>
                <w:sz w:val="22"/>
                <w:szCs w:val="22"/>
              </w:rPr>
            </w:pPr>
            <w:r w:rsidRPr="004728E2">
              <w:rPr>
                <w:sz w:val="22"/>
                <w:szCs w:val="22"/>
              </w:rPr>
              <w:t>9</w:t>
            </w:r>
          </w:p>
        </w:tc>
        <w:tc>
          <w:tcPr>
            <w:tcW w:w="192" w:type="pct"/>
          </w:tcPr>
          <w:p w14:paraId="75E2C4AB" w14:textId="77777777" w:rsidR="00194789" w:rsidRPr="004728E2" w:rsidRDefault="00194789" w:rsidP="00194789">
            <w:pPr>
              <w:spacing w:before="60" w:after="60"/>
              <w:jc w:val="center"/>
              <w:rPr>
                <w:sz w:val="22"/>
                <w:szCs w:val="22"/>
              </w:rPr>
            </w:pPr>
            <w:r w:rsidRPr="004728E2">
              <w:rPr>
                <w:sz w:val="22"/>
                <w:szCs w:val="22"/>
              </w:rPr>
              <w:t>10</w:t>
            </w:r>
          </w:p>
        </w:tc>
        <w:tc>
          <w:tcPr>
            <w:tcW w:w="180" w:type="pct"/>
          </w:tcPr>
          <w:p w14:paraId="179FC8F0" w14:textId="77777777" w:rsidR="00194789" w:rsidRPr="004728E2" w:rsidRDefault="00194789" w:rsidP="00194789">
            <w:pPr>
              <w:spacing w:before="60" w:after="60"/>
              <w:jc w:val="center"/>
              <w:rPr>
                <w:sz w:val="22"/>
                <w:szCs w:val="22"/>
              </w:rPr>
            </w:pPr>
            <w:r w:rsidRPr="004728E2">
              <w:rPr>
                <w:sz w:val="22"/>
                <w:szCs w:val="22"/>
              </w:rPr>
              <w:t>11</w:t>
            </w:r>
          </w:p>
        </w:tc>
        <w:tc>
          <w:tcPr>
            <w:tcW w:w="194" w:type="pct"/>
          </w:tcPr>
          <w:p w14:paraId="67EC598E" w14:textId="77777777" w:rsidR="00194789" w:rsidRPr="004728E2" w:rsidRDefault="00194789" w:rsidP="00194789">
            <w:pPr>
              <w:spacing w:before="60" w:after="60"/>
              <w:jc w:val="center"/>
              <w:rPr>
                <w:sz w:val="22"/>
                <w:szCs w:val="22"/>
              </w:rPr>
            </w:pPr>
            <w:r w:rsidRPr="004728E2">
              <w:rPr>
                <w:sz w:val="22"/>
                <w:szCs w:val="22"/>
              </w:rPr>
              <w:t>12</w:t>
            </w:r>
          </w:p>
        </w:tc>
        <w:tc>
          <w:tcPr>
            <w:tcW w:w="195" w:type="pct"/>
            <w:tcBorders>
              <w:right w:val="single" w:sz="4" w:space="0" w:color="auto"/>
            </w:tcBorders>
          </w:tcPr>
          <w:p w14:paraId="71348987" w14:textId="77777777" w:rsidR="00194789" w:rsidRPr="004728E2" w:rsidRDefault="00194789" w:rsidP="00194789">
            <w:pPr>
              <w:spacing w:before="60" w:after="60"/>
              <w:jc w:val="center"/>
              <w:rPr>
                <w:sz w:val="22"/>
                <w:szCs w:val="22"/>
              </w:rPr>
            </w:pPr>
            <w:r w:rsidRPr="004728E2">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078D044C" w14:textId="77777777" w:rsidR="00194789" w:rsidRPr="004728E2" w:rsidRDefault="00194789" w:rsidP="00194789">
            <w:pPr>
              <w:spacing w:before="60" w:after="60"/>
              <w:jc w:val="center"/>
              <w:rPr>
                <w:sz w:val="22"/>
                <w:szCs w:val="22"/>
              </w:rPr>
            </w:pPr>
            <w:r w:rsidRPr="004728E2">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47EA7BA6" w14:textId="77777777" w:rsidR="00194789" w:rsidRPr="004728E2" w:rsidRDefault="00194789" w:rsidP="00194789">
            <w:pPr>
              <w:spacing w:before="60" w:after="60"/>
              <w:jc w:val="center"/>
              <w:rPr>
                <w:sz w:val="22"/>
                <w:szCs w:val="22"/>
              </w:rPr>
            </w:pPr>
            <w:r w:rsidRPr="004728E2">
              <w:rPr>
                <w:sz w:val="22"/>
                <w:szCs w:val="22"/>
              </w:rPr>
              <w:t>15</w:t>
            </w:r>
          </w:p>
        </w:tc>
      </w:tr>
      <w:tr w:rsidR="00194789" w:rsidRPr="004728E2" w14:paraId="0C52C977" w14:textId="77777777" w:rsidTr="00194789">
        <w:trPr>
          <w:trHeight w:val="386"/>
        </w:trPr>
        <w:tc>
          <w:tcPr>
            <w:tcW w:w="245" w:type="pct"/>
          </w:tcPr>
          <w:p w14:paraId="6C6BC9AB" w14:textId="77777777" w:rsidR="00194789" w:rsidRPr="004728E2" w:rsidRDefault="00194789" w:rsidP="00194789">
            <w:pPr>
              <w:spacing w:line="240" w:lineRule="atLeast"/>
              <w:rPr>
                <w:sz w:val="22"/>
                <w:szCs w:val="22"/>
              </w:rPr>
            </w:pPr>
            <w:r w:rsidRPr="004728E2">
              <w:rPr>
                <w:sz w:val="22"/>
                <w:szCs w:val="22"/>
              </w:rPr>
              <w:t>1.</w:t>
            </w:r>
          </w:p>
        </w:tc>
        <w:tc>
          <w:tcPr>
            <w:tcW w:w="4755" w:type="pct"/>
            <w:gridSpan w:val="14"/>
          </w:tcPr>
          <w:p w14:paraId="7E249942" w14:textId="77777777" w:rsidR="00194789" w:rsidRPr="00FF4916" w:rsidRDefault="00194789" w:rsidP="00194789">
            <w:pPr>
              <w:jc w:val="center"/>
              <w:rPr>
                <w:sz w:val="24"/>
                <w:szCs w:val="24"/>
              </w:rPr>
            </w:pPr>
            <w:r w:rsidRPr="00FF4916">
              <w:rPr>
                <w:sz w:val="24"/>
                <w:szCs w:val="24"/>
              </w:rPr>
              <w:t>Повышение эффективности муниципальной службы</w:t>
            </w:r>
          </w:p>
          <w:p w14:paraId="5D1867CB" w14:textId="77777777" w:rsidR="00194789" w:rsidRPr="004728E2" w:rsidRDefault="00194789" w:rsidP="00194789">
            <w:pPr>
              <w:spacing w:line="240" w:lineRule="atLeast"/>
              <w:rPr>
                <w:sz w:val="22"/>
                <w:szCs w:val="22"/>
              </w:rPr>
            </w:pPr>
          </w:p>
        </w:tc>
      </w:tr>
      <w:tr w:rsidR="00194789" w:rsidRPr="004728E2" w14:paraId="3A12D660" w14:textId="77777777" w:rsidTr="00194789">
        <w:trPr>
          <w:trHeight w:val="386"/>
        </w:trPr>
        <w:tc>
          <w:tcPr>
            <w:tcW w:w="245" w:type="pct"/>
          </w:tcPr>
          <w:p w14:paraId="5F07913A" w14:textId="77777777" w:rsidR="00194789" w:rsidRPr="004728E2" w:rsidRDefault="00194789" w:rsidP="00194789">
            <w:pPr>
              <w:spacing w:line="240" w:lineRule="atLeast"/>
              <w:rPr>
                <w:sz w:val="22"/>
                <w:szCs w:val="22"/>
              </w:rPr>
            </w:pPr>
            <w:r w:rsidRPr="004728E2">
              <w:rPr>
                <w:sz w:val="22"/>
                <w:szCs w:val="22"/>
              </w:rPr>
              <w:t>1.1.</w:t>
            </w:r>
          </w:p>
        </w:tc>
        <w:tc>
          <w:tcPr>
            <w:tcW w:w="1244" w:type="pct"/>
          </w:tcPr>
          <w:p w14:paraId="405B4459" w14:textId="77777777" w:rsidR="00194789" w:rsidRPr="00FF4916" w:rsidRDefault="00194789" w:rsidP="00194789">
            <w:pPr>
              <w:jc w:val="both"/>
              <w:rPr>
                <w:sz w:val="24"/>
                <w:szCs w:val="24"/>
              </w:rPr>
            </w:pPr>
            <w:r w:rsidRPr="00FF4916">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377" w:type="pct"/>
          </w:tcPr>
          <w:p w14:paraId="0859E1DA" w14:textId="77777777" w:rsidR="00194789" w:rsidRPr="004728E2" w:rsidRDefault="00194789" w:rsidP="00194789">
            <w:pPr>
              <w:spacing w:line="240" w:lineRule="atLeast"/>
              <w:jc w:val="center"/>
              <w:rPr>
                <w:sz w:val="22"/>
                <w:szCs w:val="22"/>
              </w:rPr>
            </w:pPr>
            <w:r>
              <w:rPr>
                <w:sz w:val="22"/>
                <w:szCs w:val="22"/>
              </w:rPr>
              <w:t>процент</w:t>
            </w:r>
          </w:p>
        </w:tc>
        <w:tc>
          <w:tcPr>
            <w:tcW w:w="220" w:type="pct"/>
          </w:tcPr>
          <w:p w14:paraId="7B3A21A9" w14:textId="77777777" w:rsidR="00194789" w:rsidRPr="0091339F" w:rsidRDefault="00194789" w:rsidP="00194789">
            <w:pPr>
              <w:spacing w:line="240" w:lineRule="atLeast"/>
              <w:rPr>
                <w:sz w:val="22"/>
                <w:szCs w:val="22"/>
              </w:rPr>
            </w:pPr>
            <w:r>
              <w:rPr>
                <w:sz w:val="22"/>
                <w:szCs w:val="22"/>
              </w:rPr>
              <w:t>-</w:t>
            </w:r>
          </w:p>
        </w:tc>
        <w:tc>
          <w:tcPr>
            <w:tcW w:w="234" w:type="pct"/>
          </w:tcPr>
          <w:p w14:paraId="002A5CD0" w14:textId="77777777" w:rsidR="00194789" w:rsidRDefault="00194789" w:rsidP="00194789">
            <w:r w:rsidRPr="00701B89">
              <w:rPr>
                <w:sz w:val="22"/>
                <w:szCs w:val="22"/>
              </w:rPr>
              <w:t>-</w:t>
            </w:r>
          </w:p>
        </w:tc>
        <w:tc>
          <w:tcPr>
            <w:tcW w:w="231" w:type="pct"/>
          </w:tcPr>
          <w:p w14:paraId="74375A52" w14:textId="77777777" w:rsidR="00194789" w:rsidRDefault="00194789" w:rsidP="00194789">
            <w:r>
              <w:rPr>
                <w:sz w:val="22"/>
                <w:szCs w:val="22"/>
              </w:rPr>
              <w:t>100</w:t>
            </w:r>
          </w:p>
        </w:tc>
        <w:tc>
          <w:tcPr>
            <w:tcW w:w="279" w:type="pct"/>
          </w:tcPr>
          <w:p w14:paraId="0A90F5ED" w14:textId="77777777" w:rsidR="00194789" w:rsidRDefault="00194789" w:rsidP="00194789">
            <w:r w:rsidRPr="00701B89">
              <w:rPr>
                <w:sz w:val="22"/>
                <w:szCs w:val="22"/>
              </w:rPr>
              <w:t>-</w:t>
            </w:r>
          </w:p>
        </w:tc>
        <w:tc>
          <w:tcPr>
            <w:tcW w:w="247" w:type="pct"/>
          </w:tcPr>
          <w:p w14:paraId="763749CE" w14:textId="77777777" w:rsidR="00194789" w:rsidRDefault="00194789" w:rsidP="00194789">
            <w:r w:rsidRPr="00701B89">
              <w:rPr>
                <w:sz w:val="22"/>
                <w:szCs w:val="22"/>
              </w:rPr>
              <w:t>-</w:t>
            </w:r>
          </w:p>
        </w:tc>
        <w:tc>
          <w:tcPr>
            <w:tcW w:w="240" w:type="pct"/>
          </w:tcPr>
          <w:p w14:paraId="42175354" w14:textId="77777777" w:rsidR="00194789" w:rsidRDefault="00194789" w:rsidP="00194789">
            <w:r>
              <w:rPr>
                <w:sz w:val="22"/>
                <w:szCs w:val="22"/>
              </w:rPr>
              <w:t>100</w:t>
            </w:r>
          </w:p>
        </w:tc>
        <w:tc>
          <w:tcPr>
            <w:tcW w:w="192" w:type="pct"/>
          </w:tcPr>
          <w:p w14:paraId="13E4A226" w14:textId="77777777" w:rsidR="00194789" w:rsidRDefault="00194789" w:rsidP="00194789">
            <w:r w:rsidRPr="00701B89">
              <w:rPr>
                <w:sz w:val="22"/>
                <w:szCs w:val="22"/>
              </w:rPr>
              <w:t>-</w:t>
            </w:r>
          </w:p>
        </w:tc>
        <w:tc>
          <w:tcPr>
            <w:tcW w:w="180" w:type="pct"/>
          </w:tcPr>
          <w:p w14:paraId="452D3D1C" w14:textId="77777777" w:rsidR="00194789" w:rsidRDefault="00194789" w:rsidP="00194789">
            <w:r w:rsidRPr="00701B89">
              <w:rPr>
                <w:sz w:val="22"/>
                <w:szCs w:val="22"/>
              </w:rPr>
              <w:t>-</w:t>
            </w:r>
          </w:p>
        </w:tc>
        <w:tc>
          <w:tcPr>
            <w:tcW w:w="194" w:type="pct"/>
          </w:tcPr>
          <w:p w14:paraId="738E2293" w14:textId="77777777" w:rsidR="00194789" w:rsidRDefault="00194789" w:rsidP="00194789">
            <w:r>
              <w:rPr>
                <w:sz w:val="22"/>
                <w:szCs w:val="22"/>
              </w:rPr>
              <w:t>100</w:t>
            </w:r>
          </w:p>
        </w:tc>
        <w:tc>
          <w:tcPr>
            <w:tcW w:w="195" w:type="pct"/>
          </w:tcPr>
          <w:p w14:paraId="2ED16594" w14:textId="77777777" w:rsidR="00194789" w:rsidRDefault="00194789" w:rsidP="00194789">
            <w:r w:rsidRPr="00701B89">
              <w:rPr>
                <w:sz w:val="22"/>
                <w:szCs w:val="22"/>
              </w:rPr>
              <w:t>-</w:t>
            </w:r>
          </w:p>
        </w:tc>
        <w:tc>
          <w:tcPr>
            <w:tcW w:w="292" w:type="pct"/>
          </w:tcPr>
          <w:p w14:paraId="3232A221" w14:textId="77777777" w:rsidR="00194789" w:rsidRDefault="00194789" w:rsidP="00194789">
            <w:r w:rsidRPr="00701B89">
              <w:rPr>
                <w:sz w:val="22"/>
                <w:szCs w:val="22"/>
              </w:rPr>
              <w:t>-</w:t>
            </w:r>
          </w:p>
        </w:tc>
        <w:tc>
          <w:tcPr>
            <w:tcW w:w="630" w:type="pct"/>
          </w:tcPr>
          <w:p w14:paraId="5B828AC7" w14:textId="77777777" w:rsidR="00194789" w:rsidRPr="004728E2" w:rsidRDefault="00194789" w:rsidP="00194789">
            <w:pPr>
              <w:spacing w:line="240" w:lineRule="atLeast"/>
              <w:jc w:val="center"/>
              <w:rPr>
                <w:sz w:val="22"/>
                <w:szCs w:val="22"/>
              </w:rPr>
            </w:pPr>
            <w:r>
              <w:rPr>
                <w:sz w:val="22"/>
                <w:szCs w:val="22"/>
              </w:rPr>
              <w:t>100</w:t>
            </w:r>
          </w:p>
        </w:tc>
      </w:tr>
    </w:tbl>
    <w:p w14:paraId="71F195CE" w14:textId="77777777" w:rsidR="0091339F" w:rsidRPr="001212ED" w:rsidRDefault="0091339F" w:rsidP="0091339F">
      <w:pPr>
        <w:jc w:val="center"/>
        <w:rPr>
          <w:sz w:val="24"/>
          <w:szCs w:val="24"/>
        </w:rPr>
      </w:pPr>
    </w:p>
    <w:p w14:paraId="1526581D" w14:textId="77777777" w:rsidR="00E77799" w:rsidRPr="00D831B7" w:rsidRDefault="00E77799" w:rsidP="00E77799">
      <w:pPr>
        <w:jc w:val="center"/>
        <w:rPr>
          <w:sz w:val="24"/>
          <w:szCs w:val="24"/>
        </w:rPr>
      </w:pPr>
      <w:r w:rsidRPr="008C16A5">
        <w:rPr>
          <w:sz w:val="24"/>
          <w:szCs w:val="24"/>
        </w:rPr>
        <w:lastRenderedPageBreak/>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tbl>
      <w:tblPr>
        <w:tblpPr w:leftFromText="180" w:rightFromText="180" w:vertAnchor="text" w:horzAnchor="margin" w:tblpY="23"/>
        <w:tblW w:w="14737" w:type="dxa"/>
        <w:tblLook w:val="01E0" w:firstRow="1" w:lastRow="1" w:firstColumn="1" w:lastColumn="1" w:noHBand="0" w:noVBand="0"/>
      </w:tblPr>
      <w:tblGrid>
        <w:gridCol w:w="858"/>
        <w:gridCol w:w="5800"/>
        <w:gridCol w:w="4394"/>
        <w:gridCol w:w="3685"/>
      </w:tblGrid>
      <w:tr w:rsidR="00194789" w:rsidRPr="00BF21B1" w14:paraId="5C98284C" w14:textId="77777777" w:rsidTr="00194789">
        <w:trPr>
          <w:trHeight w:val="491"/>
        </w:trPr>
        <w:tc>
          <w:tcPr>
            <w:tcW w:w="858" w:type="dxa"/>
            <w:tcBorders>
              <w:top w:val="single" w:sz="4" w:space="0" w:color="auto"/>
              <w:left w:val="single" w:sz="4" w:space="0" w:color="auto"/>
              <w:bottom w:val="single" w:sz="4" w:space="0" w:color="auto"/>
              <w:right w:val="single" w:sz="4" w:space="0" w:color="auto"/>
            </w:tcBorders>
          </w:tcPr>
          <w:p w14:paraId="6A5E765F" w14:textId="77777777" w:rsidR="00194789" w:rsidRPr="00BF21B1" w:rsidRDefault="00194789" w:rsidP="00194789">
            <w:pPr>
              <w:jc w:val="center"/>
              <w:rPr>
                <w:sz w:val="24"/>
                <w:szCs w:val="24"/>
              </w:rPr>
            </w:pPr>
            <w:r w:rsidRPr="00BF21B1">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14:paraId="44F01206" w14:textId="77777777" w:rsidR="00194789" w:rsidRPr="00BF21B1" w:rsidRDefault="00194789" w:rsidP="00194789">
            <w:pPr>
              <w:jc w:val="center"/>
              <w:rPr>
                <w:sz w:val="24"/>
                <w:szCs w:val="24"/>
              </w:rPr>
            </w:pPr>
            <w:r w:rsidRPr="00BF21B1">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14:paraId="48F03F27" w14:textId="77777777" w:rsidR="00194789" w:rsidRPr="00BF21B1" w:rsidRDefault="00194789" w:rsidP="00194789">
            <w:pPr>
              <w:jc w:val="center"/>
              <w:rPr>
                <w:sz w:val="24"/>
                <w:szCs w:val="24"/>
              </w:rPr>
            </w:pPr>
            <w:r w:rsidRPr="00BF21B1">
              <w:rPr>
                <w:sz w:val="24"/>
                <w:szCs w:val="24"/>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14:paraId="43B3A63E" w14:textId="77777777" w:rsidR="00194789" w:rsidRPr="00BF21B1" w:rsidRDefault="00194789" w:rsidP="00194789">
            <w:pPr>
              <w:jc w:val="center"/>
              <w:rPr>
                <w:sz w:val="24"/>
                <w:szCs w:val="24"/>
              </w:rPr>
            </w:pPr>
            <w:r w:rsidRPr="00BF21B1">
              <w:rPr>
                <w:sz w:val="24"/>
                <w:szCs w:val="24"/>
              </w:rPr>
              <w:t>Связь</w:t>
            </w:r>
          </w:p>
          <w:p w14:paraId="5DFD61A7" w14:textId="77777777" w:rsidR="00194789" w:rsidRPr="00BF21B1" w:rsidRDefault="00194789" w:rsidP="00194789">
            <w:pPr>
              <w:jc w:val="center"/>
              <w:rPr>
                <w:sz w:val="24"/>
                <w:szCs w:val="24"/>
              </w:rPr>
            </w:pPr>
            <w:r w:rsidRPr="00BF21B1">
              <w:rPr>
                <w:sz w:val="24"/>
                <w:szCs w:val="24"/>
              </w:rPr>
              <w:t>с показателями</w:t>
            </w:r>
          </w:p>
        </w:tc>
      </w:tr>
      <w:tr w:rsidR="00194789" w:rsidRPr="00BF21B1" w14:paraId="15BC60E3" w14:textId="77777777" w:rsidTr="00194789">
        <w:trPr>
          <w:trHeight w:val="271"/>
        </w:trPr>
        <w:tc>
          <w:tcPr>
            <w:tcW w:w="858" w:type="dxa"/>
            <w:tcBorders>
              <w:top w:val="single" w:sz="4" w:space="0" w:color="auto"/>
              <w:left w:val="single" w:sz="4" w:space="0" w:color="auto"/>
              <w:bottom w:val="single" w:sz="4" w:space="0" w:color="auto"/>
              <w:right w:val="single" w:sz="4" w:space="0" w:color="auto"/>
            </w:tcBorders>
          </w:tcPr>
          <w:p w14:paraId="544EC346" w14:textId="77777777" w:rsidR="00194789" w:rsidRPr="00BF21B1" w:rsidRDefault="00194789" w:rsidP="00194789">
            <w:pPr>
              <w:jc w:val="center"/>
              <w:rPr>
                <w:sz w:val="24"/>
                <w:szCs w:val="24"/>
              </w:rPr>
            </w:pPr>
            <w:r w:rsidRPr="00BF21B1">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6CA64232" w14:textId="77777777" w:rsidR="00194789" w:rsidRPr="00BF21B1" w:rsidRDefault="00194789" w:rsidP="00194789">
            <w:pPr>
              <w:jc w:val="center"/>
              <w:rPr>
                <w:sz w:val="24"/>
                <w:szCs w:val="24"/>
              </w:rPr>
            </w:pPr>
            <w:r w:rsidRPr="00BF21B1">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41467C56" w14:textId="77777777" w:rsidR="00194789" w:rsidRPr="00BF21B1" w:rsidRDefault="00194789" w:rsidP="00194789">
            <w:pPr>
              <w:jc w:val="center"/>
              <w:rPr>
                <w:sz w:val="24"/>
                <w:szCs w:val="24"/>
              </w:rPr>
            </w:pPr>
            <w:r w:rsidRPr="00BF21B1">
              <w:rPr>
                <w:sz w:val="24"/>
                <w:szCs w:val="24"/>
              </w:rPr>
              <w:t>3</w:t>
            </w:r>
          </w:p>
        </w:tc>
        <w:tc>
          <w:tcPr>
            <w:tcW w:w="3685" w:type="dxa"/>
            <w:tcBorders>
              <w:top w:val="single" w:sz="4" w:space="0" w:color="auto"/>
              <w:left w:val="single" w:sz="4" w:space="0" w:color="auto"/>
              <w:bottom w:val="single" w:sz="4" w:space="0" w:color="auto"/>
              <w:right w:val="single" w:sz="4" w:space="0" w:color="auto"/>
            </w:tcBorders>
          </w:tcPr>
          <w:p w14:paraId="481CD8F7" w14:textId="77777777" w:rsidR="00194789" w:rsidRPr="00BF21B1" w:rsidRDefault="00194789" w:rsidP="00194789">
            <w:pPr>
              <w:jc w:val="center"/>
              <w:rPr>
                <w:sz w:val="24"/>
                <w:szCs w:val="24"/>
              </w:rPr>
            </w:pPr>
            <w:r w:rsidRPr="00BF21B1">
              <w:rPr>
                <w:sz w:val="24"/>
                <w:szCs w:val="24"/>
              </w:rPr>
              <w:t>4</w:t>
            </w:r>
          </w:p>
        </w:tc>
      </w:tr>
      <w:tr w:rsidR="00194789" w:rsidRPr="00BF21B1" w14:paraId="370E4612" w14:textId="77777777" w:rsidTr="00194789">
        <w:trPr>
          <w:trHeight w:val="279"/>
        </w:trPr>
        <w:tc>
          <w:tcPr>
            <w:tcW w:w="858" w:type="dxa"/>
            <w:tcBorders>
              <w:top w:val="single" w:sz="4" w:space="0" w:color="auto"/>
              <w:left w:val="single" w:sz="4" w:space="0" w:color="auto"/>
              <w:bottom w:val="single" w:sz="4" w:space="0" w:color="auto"/>
              <w:right w:val="single" w:sz="4" w:space="0" w:color="auto"/>
            </w:tcBorders>
          </w:tcPr>
          <w:p w14:paraId="76DDA02E" w14:textId="77777777" w:rsidR="00194789" w:rsidRPr="00BF21B1" w:rsidRDefault="00194789" w:rsidP="00194789">
            <w:pPr>
              <w:jc w:val="center"/>
              <w:rPr>
                <w:sz w:val="24"/>
                <w:szCs w:val="24"/>
              </w:rPr>
            </w:pPr>
            <w:r w:rsidRPr="00BF21B1">
              <w:rPr>
                <w:sz w:val="24"/>
                <w:szCs w:val="24"/>
              </w:rPr>
              <w:t>1.1.</w:t>
            </w:r>
          </w:p>
        </w:tc>
        <w:tc>
          <w:tcPr>
            <w:tcW w:w="13879" w:type="dxa"/>
            <w:gridSpan w:val="3"/>
            <w:tcBorders>
              <w:top w:val="single" w:sz="4" w:space="0" w:color="auto"/>
              <w:left w:val="single" w:sz="4" w:space="0" w:color="auto"/>
              <w:bottom w:val="single" w:sz="4" w:space="0" w:color="auto"/>
              <w:right w:val="single" w:sz="4" w:space="0" w:color="auto"/>
            </w:tcBorders>
          </w:tcPr>
          <w:p w14:paraId="2F56FC00" w14:textId="77777777" w:rsidR="00194789" w:rsidRPr="00BF21B1" w:rsidRDefault="00194789" w:rsidP="00194789">
            <w:pPr>
              <w:jc w:val="center"/>
              <w:rPr>
                <w:sz w:val="24"/>
                <w:szCs w:val="24"/>
              </w:rPr>
            </w:pPr>
            <w:r w:rsidRPr="00BF21B1">
              <w:rPr>
                <w:sz w:val="24"/>
                <w:szCs w:val="24"/>
              </w:rPr>
              <w:t>Комплекс процессных мероприятий «</w:t>
            </w:r>
            <w:r w:rsidRPr="00BF21B1">
              <w:rPr>
                <w:color w:val="000000"/>
                <w:sz w:val="24"/>
                <w:szCs w:val="24"/>
              </w:rPr>
              <w:t>Р</w:t>
            </w:r>
            <w:r>
              <w:rPr>
                <w:color w:val="000000"/>
                <w:sz w:val="24"/>
                <w:szCs w:val="24"/>
              </w:rPr>
              <w:t>азвитие</w:t>
            </w:r>
            <w:r w:rsidRPr="00BF21B1">
              <w:rPr>
                <w:color w:val="000000"/>
                <w:sz w:val="24"/>
                <w:szCs w:val="24"/>
              </w:rPr>
              <w:t xml:space="preserve"> кадровой и антикоррупционной работы</w:t>
            </w:r>
            <w:r w:rsidRPr="00BF21B1">
              <w:rPr>
                <w:sz w:val="24"/>
                <w:szCs w:val="24"/>
              </w:rPr>
              <w:t>»</w:t>
            </w:r>
          </w:p>
        </w:tc>
      </w:tr>
      <w:tr w:rsidR="00194789" w:rsidRPr="00BF21B1" w14:paraId="320A3FC6" w14:textId="77777777" w:rsidTr="00194789">
        <w:trPr>
          <w:trHeight w:val="343"/>
        </w:trPr>
        <w:tc>
          <w:tcPr>
            <w:tcW w:w="858" w:type="dxa"/>
            <w:tcBorders>
              <w:top w:val="single" w:sz="4" w:space="0" w:color="auto"/>
              <w:left w:val="single" w:sz="4" w:space="0" w:color="auto"/>
              <w:bottom w:val="single" w:sz="4" w:space="0" w:color="auto"/>
              <w:right w:val="single" w:sz="4" w:space="0" w:color="auto"/>
            </w:tcBorders>
          </w:tcPr>
          <w:p w14:paraId="39A2F19D" w14:textId="77777777" w:rsidR="00194789" w:rsidRPr="00BF21B1" w:rsidRDefault="00194789" w:rsidP="00194789">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3B1BDC0B" w14:textId="77777777" w:rsidR="00194789" w:rsidRPr="00BF21B1" w:rsidRDefault="00194789" w:rsidP="00194789">
            <w:pPr>
              <w:jc w:val="both"/>
              <w:rPr>
                <w:sz w:val="24"/>
                <w:szCs w:val="24"/>
              </w:rPr>
            </w:pPr>
            <w:r w:rsidRPr="00BF21B1">
              <w:rPr>
                <w:sz w:val="24"/>
                <w:szCs w:val="24"/>
              </w:rPr>
              <w:t>Ответственный за реализацию отдел муниципальной службы, кадров и наград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14:paraId="36D55AD4" w14:textId="77777777" w:rsidR="00194789" w:rsidRPr="00BF21B1" w:rsidRDefault="00194789" w:rsidP="00194789">
            <w:pPr>
              <w:jc w:val="both"/>
              <w:rPr>
                <w:sz w:val="24"/>
                <w:szCs w:val="24"/>
              </w:rPr>
            </w:pPr>
            <w:r w:rsidRPr="00FF4916">
              <w:rPr>
                <w:sz w:val="24"/>
                <w:szCs w:val="24"/>
              </w:rPr>
              <w:t>2024-2030 годы</w:t>
            </w:r>
          </w:p>
        </w:tc>
      </w:tr>
      <w:tr w:rsidR="00194789" w:rsidRPr="00BF21B1" w14:paraId="57D2BA6A" w14:textId="77777777" w:rsidTr="00194789">
        <w:trPr>
          <w:trHeight w:val="188"/>
        </w:trPr>
        <w:tc>
          <w:tcPr>
            <w:tcW w:w="858" w:type="dxa"/>
            <w:tcBorders>
              <w:top w:val="single" w:sz="4" w:space="0" w:color="auto"/>
              <w:left w:val="single" w:sz="4" w:space="0" w:color="auto"/>
              <w:bottom w:val="single" w:sz="4" w:space="0" w:color="auto"/>
              <w:right w:val="single" w:sz="4" w:space="0" w:color="auto"/>
            </w:tcBorders>
          </w:tcPr>
          <w:p w14:paraId="4E3D50B7" w14:textId="77777777" w:rsidR="00194789" w:rsidRPr="00BF21B1" w:rsidRDefault="00194789" w:rsidP="00194789">
            <w:pPr>
              <w:jc w:val="center"/>
              <w:rPr>
                <w:sz w:val="24"/>
                <w:szCs w:val="24"/>
              </w:rPr>
            </w:pPr>
            <w:r w:rsidRPr="00BF21B1">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14:paraId="214E68C1" w14:textId="77777777" w:rsidR="00194789" w:rsidRPr="00BF21B1" w:rsidRDefault="00194789" w:rsidP="00194789">
            <w:pPr>
              <w:jc w:val="both"/>
              <w:rPr>
                <w:sz w:val="24"/>
                <w:szCs w:val="24"/>
              </w:rPr>
            </w:pPr>
            <w:r w:rsidRPr="00BF21B1">
              <w:rPr>
                <w:sz w:val="24"/>
                <w:szCs w:val="24"/>
              </w:rPr>
              <w:t>Совершенствование механизмов кадровой и антикоррупционной работы</w:t>
            </w:r>
          </w:p>
        </w:tc>
        <w:tc>
          <w:tcPr>
            <w:tcW w:w="4394" w:type="dxa"/>
            <w:tcBorders>
              <w:top w:val="single" w:sz="4" w:space="0" w:color="auto"/>
              <w:left w:val="single" w:sz="4" w:space="0" w:color="auto"/>
              <w:bottom w:val="single" w:sz="4" w:space="0" w:color="auto"/>
              <w:right w:val="single" w:sz="4" w:space="0" w:color="auto"/>
            </w:tcBorders>
          </w:tcPr>
          <w:p w14:paraId="581579A5" w14:textId="77777777" w:rsidR="00194789" w:rsidRPr="00BF21B1" w:rsidRDefault="00194789" w:rsidP="00194789">
            <w:pPr>
              <w:contextualSpacing/>
              <w:jc w:val="both"/>
              <w:rPr>
                <w:sz w:val="24"/>
                <w:szCs w:val="24"/>
              </w:rPr>
            </w:pPr>
            <w:r w:rsidRPr="00BF21B1">
              <w:rPr>
                <w:sz w:val="24"/>
                <w:szCs w:val="24"/>
              </w:rPr>
              <w:t>Организовано проведение совещаний, конференций, семинаров, "круглых столов" для служащих органов местного самоуправления района по актуальным вопросам в сфере муниципальной службы и противодействия коррупции;</w:t>
            </w:r>
          </w:p>
          <w:p w14:paraId="4AE89E5C" w14:textId="77777777" w:rsidR="00194789" w:rsidRPr="00BF21B1" w:rsidRDefault="00194789" w:rsidP="00194789">
            <w:pPr>
              <w:contextualSpacing/>
              <w:jc w:val="both"/>
              <w:rPr>
                <w:rFonts w:eastAsia="Calibri"/>
                <w:sz w:val="24"/>
                <w:szCs w:val="24"/>
                <w:lang w:eastAsia="en-US"/>
              </w:rPr>
            </w:pPr>
            <w:r w:rsidRPr="00BF21B1">
              <w:rPr>
                <w:sz w:val="24"/>
                <w:szCs w:val="24"/>
              </w:rPr>
              <w:t xml:space="preserve">Организовано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Pr>
                <w:sz w:val="24"/>
                <w:szCs w:val="24"/>
              </w:rPr>
              <w:t>муниципальной службы</w:t>
            </w:r>
          </w:p>
        </w:tc>
        <w:tc>
          <w:tcPr>
            <w:tcW w:w="3685" w:type="dxa"/>
            <w:tcBorders>
              <w:top w:val="single" w:sz="4" w:space="0" w:color="auto"/>
              <w:left w:val="single" w:sz="4" w:space="0" w:color="auto"/>
              <w:bottom w:val="single" w:sz="4" w:space="0" w:color="auto"/>
              <w:right w:val="single" w:sz="4" w:space="0" w:color="auto"/>
            </w:tcBorders>
          </w:tcPr>
          <w:p w14:paraId="59100D15" w14:textId="77777777" w:rsidR="00194789" w:rsidRPr="00BF21B1" w:rsidRDefault="00194789" w:rsidP="00194789">
            <w:pPr>
              <w:jc w:val="both"/>
              <w:rPr>
                <w:sz w:val="24"/>
                <w:szCs w:val="24"/>
              </w:rPr>
            </w:pPr>
            <w:r w:rsidRPr="00BF21B1">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r>
    </w:tbl>
    <w:p w14:paraId="2D966BD6" w14:textId="7319D63E" w:rsidR="00E77799" w:rsidRPr="00C5108E" w:rsidRDefault="00E77799" w:rsidP="00E77799">
      <w:pPr>
        <w:rPr>
          <w:rFonts w:eastAsia="Calibri"/>
          <w:sz w:val="24"/>
          <w:szCs w:val="24"/>
        </w:rPr>
      </w:pPr>
    </w:p>
    <w:p w14:paraId="4DB55E3F" w14:textId="77777777"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14:paraId="41ED78F8" w14:textId="77777777" w:rsidR="00AB3FBE" w:rsidRPr="00C5108E" w:rsidRDefault="00AB3FBE" w:rsidP="00AB3FBE">
      <w:pPr>
        <w:rPr>
          <w:rFonts w:eastAsia="Calibri"/>
          <w:sz w:val="24"/>
          <w:szCs w:val="24"/>
        </w:rPr>
      </w:pPr>
    </w:p>
    <w:tbl>
      <w:tblPr>
        <w:tblW w:w="14742" w:type="dxa"/>
        <w:tblInd w:w="-5" w:type="dxa"/>
        <w:tblLayout w:type="fixed"/>
        <w:tblLook w:val="01E0" w:firstRow="1" w:lastRow="1" w:firstColumn="1" w:lastColumn="1" w:noHBand="0" w:noVBand="0"/>
      </w:tblPr>
      <w:tblGrid>
        <w:gridCol w:w="3686"/>
        <w:gridCol w:w="1276"/>
        <w:gridCol w:w="1417"/>
        <w:gridCol w:w="1559"/>
        <w:gridCol w:w="1560"/>
        <w:gridCol w:w="1417"/>
        <w:gridCol w:w="1418"/>
        <w:gridCol w:w="1134"/>
        <w:gridCol w:w="1275"/>
      </w:tblGrid>
      <w:tr w:rsidR="001C7319" w:rsidRPr="00BF49D5" w14:paraId="38E4B724" w14:textId="77777777" w:rsidTr="00223F43">
        <w:trPr>
          <w:trHeight w:val="343"/>
        </w:trPr>
        <w:tc>
          <w:tcPr>
            <w:tcW w:w="3686" w:type="dxa"/>
            <w:vMerge w:val="restart"/>
            <w:tcBorders>
              <w:top w:val="single" w:sz="4" w:space="0" w:color="000000"/>
              <w:left w:val="single" w:sz="4" w:space="0" w:color="000000"/>
              <w:bottom w:val="single" w:sz="4" w:space="0" w:color="000000"/>
              <w:right w:val="single" w:sz="4" w:space="0" w:color="auto"/>
            </w:tcBorders>
          </w:tcPr>
          <w:p w14:paraId="4E469304" w14:textId="77777777" w:rsidR="001C7319" w:rsidRPr="00BF49D5" w:rsidRDefault="001C7319" w:rsidP="001C7319">
            <w:pPr>
              <w:jc w:val="both"/>
              <w:rPr>
                <w:sz w:val="24"/>
                <w:szCs w:val="24"/>
              </w:rPr>
            </w:pPr>
            <w:r w:rsidRPr="00BF49D5">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781" w:type="dxa"/>
            <w:gridSpan w:val="7"/>
            <w:tcBorders>
              <w:top w:val="single" w:sz="4" w:space="0" w:color="auto"/>
              <w:left w:val="single" w:sz="4" w:space="0" w:color="auto"/>
              <w:bottom w:val="single" w:sz="4" w:space="0" w:color="auto"/>
              <w:right w:val="single" w:sz="4" w:space="0" w:color="auto"/>
            </w:tcBorders>
          </w:tcPr>
          <w:p w14:paraId="0482E0E4" w14:textId="77777777" w:rsidR="001C7319" w:rsidRPr="00BF49D5" w:rsidRDefault="001C7319" w:rsidP="00066F4C">
            <w:pPr>
              <w:jc w:val="center"/>
              <w:rPr>
                <w:sz w:val="24"/>
                <w:szCs w:val="24"/>
              </w:rPr>
            </w:pPr>
            <w:r w:rsidRPr="00BF49D5">
              <w:rPr>
                <w:sz w:val="24"/>
                <w:szCs w:val="24"/>
              </w:rPr>
              <w:t>Объем финансового обеспечения по годам, тыс. рублей</w:t>
            </w:r>
          </w:p>
        </w:tc>
        <w:tc>
          <w:tcPr>
            <w:tcW w:w="1275" w:type="dxa"/>
            <w:tcBorders>
              <w:top w:val="single" w:sz="4" w:space="0" w:color="auto"/>
              <w:left w:val="single" w:sz="4" w:space="0" w:color="auto"/>
              <w:bottom w:val="single" w:sz="4" w:space="0" w:color="auto"/>
              <w:right w:val="single" w:sz="4" w:space="0" w:color="auto"/>
            </w:tcBorders>
          </w:tcPr>
          <w:p w14:paraId="2BFA358A" w14:textId="77777777" w:rsidR="001C7319" w:rsidRPr="00BF49D5" w:rsidRDefault="001C7319" w:rsidP="00066F4C">
            <w:pPr>
              <w:jc w:val="center"/>
              <w:rPr>
                <w:sz w:val="24"/>
                <w:szCs w:val="24"/>
              </w:rPr>
            </w:pPr>
          </w:p>
        </w:tc>
      </w:tr>
      <w:tr w:rsidR="001C7319" w:rsidRPr="00BF49D5" w14:paraId="06BF976A" w14:textId="77777777" w:rsidTr="00223F43">
        <w:trPr>
          <w:trHeight w:val="466"/>
        </w:trPr>
        <w:tc>
          <w:tcPr>
            <w:tcW w:w="3686" w:type="dxa"/>
            <w:vMerge/>
            <w:tcBorders>
              <w:left w:val="single" w:sz="4" w:space="0" w:color="000000"/>
              <w:bottom w:val="single" w:sz="4" w:space="0" w:color="000000"/>
            </w:tcBorders>
          </w:tcPr>
          <w:p w14:paraId="3952A8E9" w14:textId="77777777" w:rsidR="001C7319" w:rsidRPr="00BF49D5" w:rsidRDefault="001C7319" w:rsidP="001C7319">
            <w:pPr>
              <w:jc w:val="both"/>
              <w:rPr>
                <w:sz w:val="24"/>
                <w:szCs w:val="24"/>
              </w:rPr>
            </w:pPr>
          </w:p>
        </w:tc>
        <w:tc>
          <w:tcPr>
            <w:tcW w:w="1276" w:type="dxa"/>
            <w:tcBorders>
              <w:top w:val="single" w:sz="4" w:space="0" w:color="auto"/>
              <w:left w:val="single" w:sz="4" w:space="0" w:color="000000"/>
              <w:bottom w:val="single" w:sz="4" w:space="0" w:color="000000"/>
              <w:right w:val="single" w:sz="4" w:space="0" w:color="000000"/>
            </w:tcBorders>
          </w:tcPr>
          <w:p w14:paraId="3326BB67" w14:textId="77777777" w:rsidR="001C7319" w:rsidRPr="00BF49D5" w:rsidRDefault="001C7319" w:rsidP="00066F4C">
            <w:pPr>
              <w:jc w:val="center"/>
              <w:rPr>
                <w:sz w:val="24"/>
                <w:szCs w:val="24"/>
              </w:rPr>
            </w:pPr>
            <w:r w:rsidRPr="00BF49D5">
              <w:rPr>
                <w:sz w:val="24"/>
                <w:szCs w:val="24"/>
              </w:rPr>
              <w:t>2024</w:t>
            </w:r>
          </w:p>
        </w:tc>
        <w:tc>
          <w:tcPr>
            <w:tcW w:w="1417" w:type="dxa"/>
            <w:tcBorders>
              <w:top w:val="single" w:sz="4" w:space="0" w:color="auto"/>
              <w:left w:val="single" w:sz="4" w:space="0" w:color="000000"/>
              <w:bottom w:val="single" w:sz="4" w:space="0" w:color="000000"/>
              <w:right w:val="single" w:sz="4" w:space="0" w:color="000000"/>
            </w:tcBorders>
          </w:tcPr>
          <w:p w14:paraId="6FF02034" w14:textId="77777777" w:rsidR="001C7319" w:rsidRPr="00BF49D5" w:rsidRDefault="001C7319" w:rsidP="00066F4C">
            <w:pPr>
              <w:jc w:val="center"/>
              <w:rPr>
                <w:sz w:val="24"/>
                <w:szCs w:val="24"/>
              </w:rPr>
            </w:pPr>
            <w:r w:rsidRPr="00BF49D5">
              <w:rPr>
                <w:sz w:val="24"/>
                <w:szCs w:val="24"/>
              </w:rPr>
              <w:t>2025</w:t>
            </w:r>
          </w:p>
        </w:tc>
        <w:tc>
          <w:tcPr>
            <w:tcW w:w="1559" w:type="dxa"/>
            <w:tcBorders>
              <w:top w:val="single" w:sz="4" w:space="0" w:color="auto"/>
              <w:left w:val="single" w:sz="4" w:space="0" w:color="000000"/>
              <w:bottom w:val="single" w:sz="4" w:space="0" w:color="000000"/>
              <w:right w:val="single" w:sz="4" w:space="0" w:color="000000"/>
            </w:tcBorders>
          </w:tcPr>
          <w:p w14:paraId="6A105729" w14:textId="77777777" w:rsidR="001C7319" w:rsidRPr="00BF49D5" w:rsidRDefault="001C7319" w:rsidP="00066F4C">
            <w:pPr>
              <w:jc w:val="center"/>
              <w:rPr>
                <w:sz w:val="24"/>
                <w:szCs w:val="24"/>
              </w:rPr>
            </w:pPr>
            <w:r w:rsidRPr="00BF49D5">
              <w:rPr>
                <w:sz w:val="24"/>
                <w:szCs w:val="24"/>
              </w:rPr>
              <w:t>2026</w:t>
            </w:r>
          </w:p>
        </w:tc>
        <w:tc>
          <w:tcPr>
            <w:tcW w:w="1560" w:type="dxa"/>
            <w:tcBorders>
              <w:top w:val="single" w:sz="4" w:space="0" w:color="auto"/>
              <w:left w:val="single" w:sz="4" w:space="0" w:color="000000"/>
              <w:bottom w:val="single" w:sz="4" w:space="0" w:color="000000"/>
              <w:right w:val="single" w:sz="4" w:space="0" w:color="000000"/>
            </w:tcBorders>
          </w:tcPr>
          <w:p w14:paraId="0FECABDF" w14:textId="77777777" w:rsidR="001C7319" w:rsidRPr="00BF49D5" w:rsidRDefault="001C7319" w:rsidP="00066F4C">
            <w:pPr>
              <w:jc w:val="center"/>
              <w:rPr>
                <w:sz w:val="24"/>
                <w:szCs w:val="24"/>
              </w:rPr>
            </w:pPr>
            <w:r w:rsidRPr="00BF49D5">
              <w:rPr>
                <w:sz w:val="24"/>
                <w:szCs w:val="24"/>
              </w:rPr>
              <w:t>2027</w:t>
            </w:r>
          </w:p>
        </w:tc>
        <w:tc>
          <w:tcPr>
            <w:tcW w:w="1417" w:type="dxa"/>
            <w:tcBorders>
              <w:top w:val="single" w:sz="4" w:space="0" w:color="auto"/>
              <w:left w:val="single" w:sz="4" w:space="0" w:color="000000"/>
              <w:bottom w:val="single" w:sz="4" w:space="0" w:color="000000"/>
              <w:right w:val="single" w:sz="4" w:space="0" w:color="000000"/>
            </w:tcBorders>
          </w:tcPr>
          <w:p w14:paraId="058A33AD" w14:textId="77777777" w:rsidR="001C7319" w:rsidRPr="00BF49D5" w:rsidRDefault="001C7319" w:rsidP="00066F4C">
            <w:pPr>
              <w:jc w:val="center"/>
              <w:rPr>
                <w:sz w:val="24"/>
                <w:szCs w:val="24"/>
              </w:rPr>
            </w:pPr>
            <w:r w:rsidRPr="00BF49D5">
              <w:rPr>
                <w:sz w:val="24"/>
                <w:szCs w:val="24"/>
              </w:rPr>
              <w:t>2028</w:t>
            </w:r>
          </w:p>
        </w:tc>
        <w:tc>
          <w:tcPr>
            <w:tcW w:w="1418" w:type="dxa"/>
            <w:tcBorders>
              <w:top w:val="single" w:sz="4" w:space="0" w:color="auto"/>
              <w:left w:val="single" w:sz="4" w:space="0" w:color="000000"/>
              <w:bottom w:val="single" w:sz="4" w:space="0" w:color="000000"/>
              <w:right w:val="single" w:sz="4" w:space="0" w:color="000000"/>
            </w:tcBorders>
          </w:tcPr>
          <w:p w14:paraId="21ED2707" w14:textId="77777777" w:rsidR="001C7319" w:rsidRPr="00BF49D5" w:rsidRDefault="001C7319" w:rsidP="00066F4C">
            <w:pPr>
              <w:jc w:val="center"/>
              <w:rPr>
                <w:sz w:val="24"/>
                <w:szCs w:val="24"/>
              </w:rPr>
            </w:pPr>
            <w:r w:rsidRPr="00BF49D5">
              <w:rPr>
                <w:sz w:val="24"/>
                <w:szCs w:val="24"/>
              </w:rPr>
              <w:t>2029</w:t>
            </w:r>
          </w:p>
        </w:tc>
        <w:tc>
          <w:tcPr>
            <w:tcW w:w="1134" w:type="dxa"/>
            <w:tcBorders>
              <w:top w:val="single" w:sz="4" w:space="0" w:color="auto"/>
              <w:left w:val="single" w:sz="4" w:space="0" w:color="000000"/>
              <w:bottom w:val="single" w:sz="4" w:space="0" w:color="000000"/>
              <w:right w:val="single" w:sz="4" w:space="0" w:color="000000"/>
            </w:tcBorders>
          </w:tcPr>
          <w:p w14:paraId="21FEED58" w14:textId="77777777" w:rsidR="001C7319" w:rsidRPr="00BF49D5" w:rsidRDefault="001C7319" w:rsidP="00066F4C">
            <w:pPr>
              <w:jc w:val="center"/>
              <w:rPr>
                <w:sz w:val="24"/>
                <w:szCs w:val="24"/>
              </w:rPr>
            </w:pPr>
            <w:r w:rsidRPr="00BF49D5">
              <w:rPr>
                <w:sz w:val="24"/>
                <w:szCs w:val="24"/>
              </w:rPr>
              <w:t>2030</w:t>
            </w:r>
          </w:p>
        </w:tc>
        <w:tc>
          <w:tcPr>
            <w:tcW w:w="1275" w:type="dxa"/>
            <w:tcBorders>
              <w:top w:val="single" w:sz="4" w:space="0" w:color="auto"/>
              <w:left w:val="single" w:sz="4" w:space="0" w:color="000000"/>
              <w:bottom w:val="single" w:sz="4" w:space="0" w:color="000000"/>
              <w:right w:val="single" w:sz="4" w:space="0" w:color="000000"/>
            </w:tcBorders>
          </w:tcPr>
          <w:p w14:paraId="4BE40C7B" w14:textId="77777777" w:rsidR="001C7319" w:rsidRPr="00BF49D5" w:rsidRDefault="001C7319" w:rsidP="00066F4C">
            <w:pPr>
              <w:jc w:val="center"/>
              <w:rPr>
                <w:sz w:val="24"/>
                <w:szCs w:val="24"/>
              </w:rPr>
            </w:pPr>
            <w:r w:rsidRPr="00BF49D5">
              <w:rPr>
                <w:sz w:val="24"/>
                <w:szCs w:val="24"/>
              </w:rPr>
              <w:t>Всего</w:t>
            </w:r>
          </w:p>
        </w:tc>
      </w:tr>
      <w:tr w:rsidR="001C7319" w:rsidRPr="00BF49D5" w14:paraId="4DFE9092" w14:textId="77777777" w:rsidTr="00223F43">
        <w:trPr>
          <w:trHeight w:val="260"/>
        </w:trPr>
        <w:tc>
          <w:tcPr>
            <w:tcW w:w="3686" w:type="dxa"/>
            <w:tcBorders>
              <w:top w:val="single" w:sz="4" w:space="0" w:color="000000"/>
              <w:left w:val="single" w:sz="4" w:space="0" w:color="000000"/>
              <w:bottom w:val="single" w:sz="4" w:space="0" w:color="000000"/>
            </w:tcBorders>
          </w:tcPr>
          <w:p w14:paraId="7F2070FB" w14:textId="77777777" w:rsidR="001C7319" w:rsidRPr="00BF49D5" w:rsidRDefault="001C7319" w:rsidP="001C7319">
            <w:pPr>
              <w:jc w:val="both"/>
              <w:rPr>
                <w:sz w:val="24"/>
                <w:szCs w:val="24"/>
              </w:rPr>
            </w:pPr>
            <w:r w:rsidRPr="00BF49D5">
              <w:rPr>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14:paraId="1A9B4539" w14:textId="77777777" w:rsidR="001C7319" w:rsidRPr="00BF49D5" w:rsidRDefault="001C7319" w:rsidP="00066F4C">
            <w:pPr>
              <w:jc w:val="center"/>
              <w:rPr>
                <w:sz w:val="24"/>
                <w:szCs w:val="24"/>
              </w:rPr>
            </w:pPr>
            <w:r w:rsidRPr="00BF49D5">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51BB4EE2" w14:textId="77777777" w:rsidR="001C7319" w:rsidRPr="00BF49D5" w:rsidRDefault="001C7319" w:rsidP="00066F4C">
            <w:pPr>
              <w:jc w:val="center"/>
              <w:rPr>
                <w:sz w:val="24"/>
                <w:szCs w:val="24"/>
              </w:rPr>
            </w:pPr>
            <w:r w:rsidRPr="00BF49D5">
              <w:rPr>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14:paraId="19CE1044" w14:textId="77777777" w:rsidR="001C7319" w:rsidRPr="00BF49D5" w:rsidRDefault="001C7319" w:rsidP="00066F4C">
            <w:pPr>
              <w:jc w:val="center"/>
              <w:rPr>
                <w:sz w:val="24"/>
                <w:szCs w:val="24"/>
              </w:rPr>
            </w:pPr>
            <w:r w:rsidRPr="00BF49D5">
              <w:rPr>
                <w:sz w:val="24"/>
                <w:szCs w:val="24"/>
              </w:rPr>
              <w:t>4</w:t>
            </w:r>
          </w:p>
        </w:tc>
        <w:tc>
          <w:tcPr>
            <w:tcW w:w="1560" w:type="dxa"/>
            <w:tcBorders>
              <w:top w:val="single" w:sz="4" w:space="0" w:color="000000"/>
              <w:left w:val="single" w:sz="4" w:space="0" w:color="000000"/>
              <w:bottom w:val="single" w:sz="4" w:space="0" w:color="000000"/>
              <w:right w:val="single" w:sz="4" w:space="0" w:color="000000"/>
            </w:tcBorders>
          </w:tcPr>
          <w:p w14:paraId="1152C437" w14:textId="77777777" w:rsidR="001C7319" w:rsidRPr="00BF49D5" w:rsidRDefault="001C7319" w:rsidP="00066F4C">
            <w:pPr>
              <w:jc w:val="center"/>
              <w:rPr>
                <w:sz w:val="24"/>
                <w:szCs w:val="24"/>
              </w:rPr>
            </w:pPr>
            <w:r w:rsidRPr="00BF49D5">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14:paraId="2F3E3EB5" w14:textId="77777777" w:rsidR="001C7319" w:rsidRPr="00BF49D5" w:rsidRDefault="001C7319" w:rsidP="00066F4C">
            <w:pPr>
              <w:jc w:val="center"/>
              <w:rPr>
                <w:sz w:val="24"/>
                <w:szCs w:val="24"/>
              </w:rPr>
            </w:pPr>
            <w:r w:rsidRPr="00BF49D5">
              <w:rPr>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14:paraId="01F87F99" w14:textId="77777777" w:rsidR="001C7319" w:rsidRPr="00BF49D5" w:rsidRDefault="001C7319" w:rsidP="00066F4C">
            <w:pPr>
              <w:jc w:val="center"/>
              <w:rPr>
                <w:sz w:val="24"/>
                <w:szCs w:val="24"/>
              </w:rPr>
            </w:pPr>
            <w:r w:rsidRPr="00BF49D5">
              <w:rPr>
                <w:sz w:val="24"/>
                <w:szCs w:val="24"/>
              </w:rPr>
              <w:t>7</w:t>
            </w:r>
          </w:p>
        </w:tc>
        <w:tc>
          <w:tcPr>
            <w:tcW w:w="1134" w:type="dxa"/>
            <w:tcBorders>
              <w:top w:val="single" w:sz="4" w:space="0" w:color="000000"/>
              <w:left w:val="single" w:sz="4" w:space="0" w:color="000000"/>
              <w:bottom w:val="single" w:sz="4" w:space="0" w:color="000000"/>
              <w:right w:val="single" w:sz="4" w:space="0" w:color="000000"/>
            </w:tcBorders>
          </w:tcPr>
          <w:p w14:paraId="3543BBE4" w14:textId="77777777" w:rsidR="001C7319" w:rsidRPr="00BF49D5" w:rsidRDefault="001C7319" w:rsidP="00066F4C">
            <w:pPr>
              <w:jc w:val="center"/>
              <w:rPr>
                <w:sz w:val="24"/>
                <w:szCs w:val="24"/>
              </w:rPr>
            </w:pPr>
            <w:r w:rsidRPr="00BF49D5">
              <w:rPr>
                <w:sz w:val="24"/>
                <w:szCs w:val="24"/>
              </w:rPr>
              <w:t>8</w:t>
            </w:r>
          </w:p>
        </w:tc>
        <w:tc>
          <w:tcPr>
            <w:tcW w:w="1275" w:type="dxa"/>
            <w:tcBorders>
              <w:top w:val="single" w:sz="4" w:space="0" w:color="000000"/>
              <w:left w:val="single" w:sz="4" w:space="0" w:color="000000"/>
              <w:bottom w:val="single" w:sz="4" w:space="0" w:color="000000"/>
              <w:right w:val="single" w:sz="4" w:space="0" w:color="000000"/>
            </w:tcBorders>
          </w:tcPr>
          <w:p w14:paraId="028BF339" w14:textId="77777777" w:rsidR="001C7319" w:rsidRPr="00BF49D5" w:rsidRDefault="00EE4AFF" w:rsidP="00066F4C">
            <w:pPr>
              <w:jc w:val="center"/>
              <w:rPr>
                <w:sz w:val="24"/>
                <w:szCs w:val="24"/>
              </w:rPr>
            </w:pPr>
            <w:r w:rsidRPr="00BF49D5">
              <w:rPr>
                <w:sz w:val="24"/>
                <w:szCs w:val="24"/>
              </w:rPr>
              <w:t>9</w:t>
            </w:r>
          </w:p>
        </w:tc>
      </w:tr>
      <w:tr w:rsidR="00EE4AFF" w:rsidRPr="00BF49D5" w14:paraId="1D3FF4FC" w14:textId="77777777" w:rsidTr="00223F43">
        <w:trPr>
          <w:trHeight w:val="359"/>
        </w:trPr>
        <w:tc>
          <w:tcPr>
            <w:tcW w:w="3686" w:type="dxa"/>
            <w:tcBorders>
              <w:top w:val="single" w:sz="4" w:space="0" w:color="000000"/>
              <w:left w:val="single" w:sz="4" w:space="0" w:color="000000"/>
              <w:bottom w:val="single" w:sz="4" w:space="0" w:color="000000"/>
            </w:tcBorders>
          </w:tcPr>
          <w:p w14:paraId="39FD1A17" w14:textId="77777777" w:rsidR="00EE4AFF" w:rsidRPr="00BF49D5" w:rsidRDefault="00EE4AFF" w:rsidP="00EE4AFF">
            <w:pPr>
              <w:jc w:val="both"/>
              <w:rPr>
                <w:b/>
                <w:sz w:val="24"/>
                <w:szCs w:val="24"/>
              </w:rPr>
            </w:pPr>
            <w:r w:rsidRPr="00BF49D5">
              <w:rPr>
                <w:b/>
                <w:sz w:val="24"/>
                <w:szCs w:val="24"/>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3DDEC829" w14:textId="77777777" w:rsidR="00EE4AFF" w:rsidRPr="00BF49D5" w:rsidRDefault="00EE4AFF" w:rsidP="00EE4AFF">
            <w:pPr>
              <w:rPr>
                <w:b/>
                <w:sz w:val="24"/>
                <w:szCs w:val="24"/>
              </w:rPr>
            </w:pPr>
            <w:r w:rsidRPr="00BF49D5">
              <w:rPr>
                <w:b/>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26B1A4A3" w14:textId="77777777" w:rsidR="00EE4AFF" w:rsidRPr="00BF49D5" w:rsidRDefault="00EE4AFF" w:rsidP="00EE4AFF">
            <w:pPr>
              <w:rPr>
                <w:b/>
                <w:sz w:val="24"/>
                <w:szCs w:val="24"/>
              </w:rPr>
            </w:pPr>
            <w:r w:rsidRPr="00BF49D5">
              <w:rPr>
                <w:b/>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0805CF98" w14:textId="77777777" w:rsidR="00EE4AFF" w:rsidRPr="00BF49D5" w:rsidRDefault="00EE4AFF" w:rsidP="00EE4AFF">
            <w:pPr>
              <w:rPr>
                <w:b/>
                <w:sz w:val="24"/>
                <w:szCs w:val="24"/>
              </w:rPr>
            </w:pPr>
            <w:r w:rsidRPr="00BF49D5">
              <w:rPr>
                <w:b/>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61F9AD8B" w14:textId="77777777" w:rsidR="00EE4AFF" w:rsidRPr="00BF49D5" w:rsidRDefault="00EE4AFF" w:rsidP="00EE4AFF">
            <w:pPr>
              <w:rPr>
                <w:b/>
                <w:sz w:val="24"/>
                <w:szCs w:val="24"/>
              </w:rPr>
            </w:pPr>
            <w:r w:rsidRPr="00BF49D5">
              <w:rPr>
                <w:b/>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42839798" w14:textId="77777777" w:rsidR="00EE4AFF" w:rsidRPr="00BF49D5" w:rsidRDefault="00EE4AFF" w:rsidP="00EE4AFF">
            <w:pPr>
              <w:rPr>
                <w:b/>
                <w:sz w:val="24"/>
                <w:szCs w:val="24"/>
              </w:rPr>
            </w:pPr>
            <w:r w:rsidRPr="00BF49D5">
              <w:rPr>
                <w:b/>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4D5B83DA" w14:textId="77777777" w:rsidR="00EE4AFF" w:rsidRPr="00BF49D5" w:rsidRDefault="00EE4AFF" w:rsidP="00EE4AFF">
            <w:pPr>
              <w:rPr>
                <w:b/>
                <w:sz w:val="24"/>
                <w:szCs w:val="24"/>
              </w:rPr>
            </w:pPr>
            <w:r w:rsidRPr="00BF49D5">
              <w:rPr>
                <w:b/>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4ADE0FAC" w14:textId="77777777" w:rsidR="00EE4AFF" w:rsidRPr="00BF49D5" w:rsidRDefault="00EE4AFF" w:rsidP="00EE4AFF">
            <w:pPr>
              <w:rPr>
                <w:b/>
                <w:sz w:val="24"/>
                <w:szCs w:val="24"/>
              </w:rPr>
            </w:pPr>
            <w:r w:rsidRPr="00BF49D5">
              <w:rPr>
                <w:b/>
                <w:sz w:val="24"/>
                <w:szCs w:val="24"/>
              </w:rPr>
              <w:t>355,0</w:t>
            </w:r>
          </w:p>
        </w:tc>
        <w:tc>
          <w:tcPr>
            <w:tcW w:w="1275" w:type="dxa"/>
            <w:tcBorders>
              <w:top w:val="single" w:sz="4" w:space="0" w:color="000000"/>
              <w:left w:val="single" w:sz="4" w:space="0" w:color="000000"/>
              <w:bottom w:val="single" w:sz="4" w:space="0" w:color="000000"/>
              <w:right w:val="single" w:sz="4" w:space="0" w:color="000000"/>
            </w:tcBorders>
          </w:tcPr>
          <w:p w14:paraId="440C0C48" w14:textId="77777777" w:rsidR="00EE4AFF" w:rsidRPr="00BF49D5" w:rsidRDefault="00EE4AFF" w:rsidP="00EE4AFF">
            <w:pPr>
              <w:rPr>
                <w:b/>
                <w:sz w:val="24"/>
                <w:szCs w:val="24"/>
              </w:rPr>
            </w:pPr>
            <w:r w:rsidRPr="00BF49D5">
              <w:rPr>
                <w:b/>
                <w:sz w:val="24"/>
                <w:szCs w:val="24"/>
              </w:rPr>
              <w:t>2485,0</w:t>
            </w:r>
          </w:p>
        </w:tc>
      </w:tr>
      <w:tr w:rsidR="00EE4AFF" w:rsidRPr="00BF49D5" w14:paraId="61CE3B86" w14:textId="77777777" w:rsidTr="00223F43">
        <w:trPr>
          <w:trHeight w:val="457"/>
        </w:trPr>
        <w:tc>
          <w:tcPr>
            <w:tcW w:w="3686" w:type="dxa"/>
            <w:tcBorders>
              <w:top w:val="single" w:sz="4" w:space="0" w:color="000000"/>
              <w:left w:val="single" w:sz="4" w:space="0" w:color="000000"/>
              <w:bottom w:val="single" w:sz="4" w:space="0" w:color="000000"/>
            </w:tcBorders>
            <w:shd w:val="clear" w:color="auto" w:fill="auto"/>
          </w:tcPr>
          <w:p w14:paraId="39A61E52" w14:textId="77777777" w:rsidR="00EE4AFF" w:rsidRPr="00BF49D5" w:rsidRDefault="00EE4AFF" w:rsidP="00EE4AFF">
            <w:pPr>
              <w:jc w:val="both"/>
              <w:rPr>
                <w:sz w:val="24"/>
                <w:szCs w:val="24"/>
              </w:rPr>
            </w:pPr>
            <w:r w:rsidRPr="00BF49D5">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4E6012A" w14:textId="77777777" w:rsidR="00EE4AFF" w:rsidRPr="00BF49D5" w:rsidRDefault="00EE4AFF" w:rsidP="00EE4AFF">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76C765C5" w14:textId="77777777" w:rsidR="00EE4AFF" w:rsidRPr="00BF49D5" w:rsidRDefault="00EE4AFF" w:rsidP="00EE4AFF">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5A983BA3" w14:textId="77777777" w:rsidR="00EE4AFF" w:rsidRPr="00BF49D5" w:rsidRDefault="00EE4AFF" w:rsidP="00EE4AFF">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1D34CCD6" w14:textId="77777777" w:rsidR="00EE4AFF" w:rsidRPr="00BF49D5" w:rsidRDefault="00EE4AFF" w:rsidP="00EE4AFF">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0DA2E172" w14:textId="77777777" w:rsidR="00EE4AFF" w:rsidRPr="00BF49D5" w:rsidRDefault="00EE4AFF" w:rsidP="00EE4AFF">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3CAF92A1" w14:textId="77777777" w:rsidR="00EE4AFF" w:rsidRPr="00BF49D5" w:rsidRDefault="00EE4AFF" w:rsidP="00EE4AFF">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3698F784" w14:textId="77777777" w:rsidR="00EE4AFF" w:rsidRPr="00BF49D5" w:rsidRDefault="00EE4AFF" w:rsidP="00EE4AFF">
            <w:pPr>
              <w:rPr>
                <w:sz w:val="24"/>
                <w:szCs w:val="24"/>
              </w:rPr>
            </w:pPr>
            <w:r w:rsidRPr="00BF49D5">
              <w:rPr>
                <w:sz w:val="24"/>
                <w:szCs w:val="24"/>
              </w:rPr>
              <w:t>355,0</w:t>
            </w:r>
          </w:p>
        </w:tc>
        <w:tc>
          <w:tcPr>
            <w:tcW w:w="1275" w:type="dxa"/>
            <w:tcBorders>
              <w:top w:val="single" w:sz="4" w:space="0" w:color="000000"/>
              <w:left w:val="single" w:sz="4" w:space="0" w:color="000000"/>
              <w:bottom w:val="single" w:sz="4" w:space="0" w:color="000000"/>
              <w:right w:val="single" w:sz="4" w:space="0" w:color="000000"/>
            </w:tcBorders>
          </w:tcPr>
          <w:p w14:paraId="255C524E" w14:textId="77777777" w:rsidR="00EE4AFF" w:rsidRPr="00BF49D5" w:rsidRDefault="00EE4AFF" w:rsidP="00EE4AFF">
            <w:pPr>
              <w:rPr>
                <w:sz w:val="24"/>
                <w:szCs w:val="24"/>
              </w:rPr>
            </w:pPr>
            <w:r w:rsidRPr="00BF49D5">
              <w:rPr>
                <w:sz w:val="24"/>
                <w:szCs w:val="24"/>
              </w:rPr>
              <w:t>2485,0</w:t>
            </w:r>
          </w:p>
        </w:tc>
      </w:tr>
      <w:tr w:rsidR="00EE4AFF" w:rsidRPr="00BF49D5" w14:paraId="13F9E595" w14:textId="77777777" w:rsidTr="00223F43">
        <w:trPr>
          <w:trHeight w:val="309"/>
        </w:trPr>
        <w:tc>
          <w:tcPr>
            <w:tcW w:w="3686" w:type="dxa"/>
            <w:tcBorders>
              <w:top w:val="single" w:sz="4" w:space="0" w:color="000000"/>
              <w:left w:val="single" w:sz="4" w:space="0" w:color="000000"/>
              <w:bottom w:val="single" w:sz="4" w:space="0" w:color="000000"/>
            </w:tcBorders>
          </w:tcPr>
          <w:p w14:paraId="3FCE5E91" w14:textId="77777777" w:rsidR="00EE4AFF" w:rsidRPr="00BF49D5" w:rsidRDefault="00EE4AFF" w:rsidP="00EE4AFF">
            <w:pPr>
              <w:jc w:val="both"/>
              <w:rPr>
                <w:sz w:val="24"/>
                <w:szCs w:val="24"/>
              </w:rPr>
            </w:pPr>
            <w:r w:rsidRPr="00BF49D5">
              <w:rPr>
                <w:sz w:val="24"/>
                <w:szCs w:val="24"/>
              </w:rPr>
              <w:t>объем налоговых расходов (справочно)</w:t>
            </w:r>
            <w:bookmarkStart w:id="0" w:name="_GoBack"/>
            <w:bookmarkEnd w:id="0"/>
          </w:p>
        </w:tc>
        <w:tc>
          <w:tcPr>
            <w:tcW w:w="1276" w:type="dxa"/>
            <w:tcBorders>
              <w:top w:val="single" w:sz="4" w:space="0" w:color="000000"/>
              <w:left w:val="single" w:sz="4" w:space="0" w:color="000000"/>
              <w:bottom w:val="single" w:sz="4" w:space="0" w:color="000000"/>
              <w:right w:val="single" w:sz="4" w:space="0" w:color="000000"/>
            </w:tcBorders>
          </w:tcPr>
          <w:p w14:paraId="6B0EC72D" w14:textId="77777777" w:rsidR="00EE4AFF" w:rsidRPr="00BF49D5" w:rsidRDefault="00EE4AFF" w:rsidP="00EE4AFF">
            <w:pPr>
              <w:rPr>
                <w:sz w:val="24"/>
                <w:szCs w:val="24"/>
              </w:rPr>
            </w:pPr>
            <w:r w:rsidRPr="00BF49D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30FBF5C5" w14:textId="77777777" w:rsidR="00EE4AFF" w:rsidRPr="00BF49D5" w:rsidRDefault="00EE4AFF" w:rsidP="00EE4AFF">
            <w:pPr>
              <w:rPr>
                <w:sz w:val="24"/>
                <w:szCs w:val="24"/>
              </w:rPr>
            </w:pPr>
            <w:r w:rsidRPr="00BF49D5">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4D105A1C" w14:textId="77777777" w:rsidR="00EE4AFF" w:rsidRPr="00BF49D5" w:rsidRDefault="00EE4AFF" w:rsidP="00EE4AFF">
            <w:pPr>
              <w:rPr>
                <w:sz w:val="24"/>
                <w:szCs w:val="24"/>
              </w:rPr>
            </w:pPr>
            <w:r w:rsidRPr="00BF49D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tcPr>
          <w:p w14:paraId="075DD252" w14:textId="77777777" w:rsidR="00EE4AFF" w:rsidRPr="00BF49D5" w:rsidRDefault="00EE4AFF" w:rsidP="00EE4AFF">
            <w:pPr>
              <w:rPr>
                <w:sz w:val="24"/>
                <w:szCs w:val="24"/>
              </w:rPr>
            </w:pPr>
            <w:r w:rsidRPr="00BF49D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355A47B7" w14:textId="77777777" w:rsidR="00EE4AFF" w:rsidRPr="00BF49D5" w:rsidRDefault="00EE4AFF" w:rsidP="00EE4AFF">
            <w:pPr>
              <w:rPr>
                <w:sz w:val="24"/>
                <w:szCs w:val="24"/>
              </w:rPr>
            </w:pPr>
            <w:r w:rsidRPr="00BF49D5">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637E0C99" w14:textId="77777777" w:rsidR="00EE4AFF" w:rsidRPr="00BF49D5" w:rsidRDefault="00EE4AFF" w:rsidP="00EE4AFF">
            <w:pPr>
              <w:rPr>
                <w:sz w:val="24"/>
                <w:szCs w:val="24"/>
              </w:rPr>
            </w:pPr>
            <w:r w:rsidRPr="00BF49D5">
              <w:rPr>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14:paraId="75B6309B" w14:textId="77777777" w:rsidR="00EE4AFF" w:rsidRPr="00BF49D5" w:rsidRDefault="00EE4AFF" w:rsidP="00EE4AFF">
            <w:pPr>
              <w:rPr>
                <w:sz w:val="24"/>
                <w:szCs w:val="24"/>
              </w:rPr>
            </w:pPr>
            <w:r w:rsidRPr="00BF49D5">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6973A125" w14:textId="77777777" w:rsidR="00EE4AFF" w:rsidRPr="00BF49D5" w:rsidRDefault="00EE4AFF" w:rsidP="00EE4AFF">
            <w:pPr>
              <w:rPr>
                <w:sz w:val="24"/>
                <w:szCs w:val="24"/>
              </w:rPr>
            </w:pPr>
            <w:r w:rsidRPr="00BF49D5">
              <w:rPr>
                <w:sz w:val="24"/>
                <w:szCs w:val="24"/>
              </w:rPr>
              <w:t>0,0</w:t>
            </w:r>
          </w:p>
        </w:tc>
      </w:tr>
      <w:tr w:rsidR="00BF49D5" w:rsidRPr="00BF49D5" w14:paraId="1A8E6B90" w14:textId="77777777" w:rsidTr="00223F43">
        <w:trPr>
          <w:trHeight w:val="417"/>
        </w:trPr>
        <w:tc>
          <w:tcPr>
            <w:tcW w:w="3686" w:type="dxa"/>
            <w:tcBorders>
              <w:top w:val="single" w:sz="4" w:space="0" w:color="000000"/>
              <w:left w:val="single" w:sz="4" w:space="0" w:color="000000"/>
              <w:bottom w:val="single" w:sz="4" w:space="0" w:color="000000"/>
            </w:tcBorders>
          </w:tcPr>
          <w:p w14:paraId="74E93023" w14:textId="77777777" w:rsidR="00BF49D5" w:rsidRPr="00BF49D5" w:rsidRDefault="00BF49D5" w:rsidP="00BF49D5">
            <w:pPr>
              <w:jc w:val="both"/>
              <w:rPr>
                <w:b/>
                <w:sz w:val="24"/>
                <w:szCs w:val="24"/>
              </w:rPr>
            </w:pPr>
            <w:r w:rsidRPr="00BF49D5">
              <w:rPr>
                <w:b/>
                <w:sz w:val="24"/>
                <w:szCs w:val="24"/>
              </w:rPr>
              <w:t>1.1.Комплекс процессных мероприятий «</w:t>
            </w:r>
            <w:r w:rsidRPr="00BF49D5">
              <w:rPr>
                <w:b/>
                <w:color w:val="000000"/>
                <w:sz w:val="24"/>
                <w:szCs w:val="24"/>
              </w:rPr>
              <w:t xml:space="preserve">Развитие кадровой и </w:t>
            </w:r>
            <w:r w:rsidRPr="00BF49D5">
              <w:rPr>
                <w:b/>
                <w:color w:val="000000"/>
                <w:sz w:val="24"/>
                <w:szCs w:val="24"/>
              </w:rPr>
              <w:lastRenderedPageBreak/>
              <w:t>антикоррупционной работы</w:t>
            </w:r>
            <w:r w:rsidRPr="00BF49D5">
              <w:rPr>
                <w:b/>
                <w:sz w:val="24"/>
                <w:szCs w:val="24"/>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30E89298" w14:textId="77777777" w:rsidR="00BF49D5" w:rsidRPr="00BF49D5" w:rsidRDefault="00BF49D5" w:rsidP="00BF49D5">
            <w:pPr>
              <w:rPr>
                <w:sz w:val="24"/>
                <w:szCs w:val="24"/>
              </w:rPr>
            </w:pPr>
            <w:r w:rsidRPr="00BF49D5">
              <w:rPr>
                <w:sz w:val="24"/>
                <w:szCs w:val="24"/>
              </w:rPr>
              <w:lastRenderedPageBreak/>
              <w:t>355,0</w:t>
            </w:r>
          </w:p>
        </w:tc>
        <w:tc>
          <w:tcPr>
            <w:tcW w:w="1417" w:type="dxa"/>
            <w:tcBorders>
              <w:top w:val="single" w:sz="4" w:space="0" w:color="000000"/>
              <w:left w:val="single" w:sz="4" w:space="0" w:color="000000"/>
              <w:bottom w:val="single" w:sz="4" w:space="0" w:color="000000"/>
              <w:right w:val="single" w:sz="4" w:space="0" w:color="000000"/>
            </w:tcBorders>
          </w:tcPr>
          <w:p w14:paraId="654CB000" w14:textId="77777777" w:rsidR="00BF49D5" w:rsidRPr="00BF49D5" w:rsidRDefault="00BF49D5" w:rsidP="00BF49D5">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4A08E796" w14:textId="77777777" w:rsidR="00BF49D5" w:rsidRPr="00BF49D5" w:rsidRDefault="00BF49D5" w:rsidP="00BF49D5">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52A93B6F"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4159F847" w14:textId="77777777" w:rsidR="00BF49D5" w:rsidRPr="00BF49D5" w:rsidRDefault="00BF49D5" w:rsidP="00BF49D5">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3396854C" w14:textId="77777777" w:rsidR="00BF49D5" w:rsidRPr="00BF49D5" w:rsidRDefault="00BF49D5" w:rsidP="00BF49D5">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308495B8" w14:textId="77777777" w:rsidR="00BF49D5" w:rsidRPr="00BF49D5" w:rsidRDefault="00BF49D5" w:rsidP="00BF49D5">
            <w:pPr>
              <w:rPr>
                <w:sz w:val="24"/>
                <w:szCs w:val="24"/>
              </w:rPr>
            </w:pPr>
            <w:r w:rsidRPr="00BF49D5">
              <w:rPr>
                <w:sz w:val="24"/>
                <w:szCs w:val="24"/>
              </w:rPr>
              <w:t>355,0</w:t>
            </w:r>
          </w:p>
        </w:tc>
        <w:tc>
          <w:tcPr>
            <w:tcW w:w="1275" w:type="dxa"/>
            <w:tcBorders>
              <w:top w:val="single" w:sz="4" w:space="0" w:color="000000"/>
              <w:left w:val="single" w:sz="4" w:space="0" w:color="000000"/>
              <w:bottom w:val="single" w:sz="4" w:space="0" w:color="000000"/>
              <w:right w:val="single" w:sz="4" w:space="0" w:color="000000"/>
            </w:tcBorders>
          </w:tcPr>
          <w:p w14:paraId="697076E7" w14:textId="77777777" w:rsidR="00BF49D5" w:rsidRPr="00BF49D5" w:rsidRDefault="00BF49D5" w:rsidP="00BF49D5">
            <w:pPr>
              <w:rPr>
                <w:sz w:val="24"/>
                <w:szCs w:val="24"/>
              </w:rPr>
            </w:pPr>
            <w:r w:rsidRPr="00BF49D5">
              <w:rPr>
                <w:sz w:val="24"/>
                <w:szCs w:val="24"/>
              </w:rPr>
              <w:t>2485,0</w:t>
            </w:r>
          </w:p>
        </w:tc>
      </w:tr>
      <w:tr w:rsidR="00BF49D5" w:rsidRPr="00BF49D5" w14:paraId="73403415" w14:textId="77777777" w:rsidTr="00223F43">
        <w:trPr>
          <w:trHeight w:val="298"/>
        </w:trPr>
        <w:tc>
          <w:tcPr>
            <w:tcW w:w="3686" w:type="dxa"/>
            <w:tcBorders>
              <w:top w:val="single" w:sz="4" w:space="0" w:color="000000"/>
              <w:left w:val="single" w:sz="4" w:space="0" w:color="000000"/>
              <w:bottom w:val="single" w:sz="4" w:space="0" w:color="000000"/>
            </w:tcBorders>
          </w:tcPr>
          <w:p w14:paraId="64C13F83" w14:textId="77777777" w:rsidR="00BF49D5" w:rsidRPr="00BF49D5" w:rsidRDefault="00BF49D5" w:rsidP="00BF49D5">
            <w:pPr>
              <w:jc w:val="both"/>
              <w:rPr>
                <w:sz w:val="24"/>
                <w:szCs w:val="24"/>
              </w:rPr>
            </w:pPr>
            <w:r w:rsidRPr="00BF49D5">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64AE7A60"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1499A366" w14:textId="77777777" w:rsidR="00BF49D5" w:rsidRPr="00BF49D5" w:rsidRDefault="00BF49D5" w:rsidP="00BF49D5">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651E3075" w14:textId="77777777" w:rsidR="00BF49D5" w:rsidRPr="00BF49D5" w:rsidRDefault="00BF49D5" w:rsidP="00BF49D5">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5235DF61"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77C77523" w14:textId="77777777" w:rsidR="00BF49D5" w:rsidRPr="00BF49D5" w:rsidRDefault="00BF49D5" w:rsidP="00BF49D5">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39E5A4F2" w14:textId="77777777" w:rsidR="00BF49D5" w:rsidRPr="00BF49D5" w:rsidRDefault="00BF49D5" w:rsidP="00BF49D5">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39F59AAD" w14:textId="77777777" w:rsidR="00BF49D5" w:rsidRPr="00BF49D5" w:rsidRDefault="00BF49D5" w:rsidP="00BF49D5">
            <w:pPr>
              <w:rPr>
                <w:sz w:val="24"/>
                <w:szCs w:val="24"/>
              </w:rPr>
            </w:pPr>
            <w:r w:rsidRPr="00BF49D5">
              <w:rPr>
                <w:sz w:val="24"/>
                <w:szCs w:val="24"/>
              </w:rPr>
              <w:t>355,0</w:t>
            </w:r>
          </w:p>
        </w:tc>
        <w:tc>
          <w:tcPr>
            <w:tcW w:w="1275" w:type="dxa"/>
            <w:tcBorders>
              <w:top w:val="single" w:sz="4" w:space="0" w:color="000000"/>
              <w:left w:val="single" w:sz="4" w:space="0" w:color="000000"/>
              <w:bottom w:val="single" w:sz="4" w:space="0" w:color="000000"/>
              <w:right w:val="single" w:sz="4" w:space="0" w:color="000000"/>
            </w:tcBorders>
          </w:tcPr>
          <w:p w14:paraId="1E3BB29F" w14:textId="77777777" w:rsidR="00BF49D5" w:rsidRPr="00BF49D5" w:rsidRDefault="00BF49D5" w:rsidP="00BF49D5">
            <w:pPr>
              <w:rPr>
                <w:sz w:val="24"/>
                <w:szCs w:val="24"/>
              </w:rPr>
            </w:pPr>
            <w:r w:rsidRPr="00BF49D5">
              <w:rPr>
                <w:sz w:val="24"/>
                <w:szCs w:val="24"/>
              </w:rPr>
              <w:t>2485,0</w:t>
            </w:r>
          </w:p>
        </w:tc>
      </w:tr>
      <w:tr w:rsidR="001C4DEB" w:rsidRPr="00BF49D5" w14:paraId="22DE8159" w14:textId="77777777" w:rsidTr="00223F43">
        <w:trPr>
          <w:trHeight w:val="298"/>
        </w:trPr>
        <w:tc>
          <w:tcPr>
            <w:tcW w:w="3686" w:type="dxa"/>
            <w:tcBorders>
              <w:top w:val="single" w:sz="4" w:space="0" w:color="000000"/>
              <w:left w:val="single" w:sz="4" w:space="0" w:color="000000"/>
              <w:bottom w:val="single" w:sz="4" w:space="0" w:color="000000"/>
            </w:tcBorders>
            <w:shd w:val="clear" w:color="auto" w:fill="auto"/>
          </w:tcPr>
          <w:p w14:paraId="011AFDEC" w14:textId="77777777" w:rsidR="001C4DEB" w:rsidRPr="00BF49D5" w:rsidRDefault="001C4DEB" w:rsidP="001C4DEB">
            <w:pPr>
              <w:jc w:val="both"/>
              <w:rPr>
                <w:sz w:val="24"/>
                <w:szCs w:val="24"/>
              </w:rPr>
            </w:pPr>
            <w:r w:rsidRPr="00BF49D5">
              <w:rPr>
                <w:sz w:val="24"/>
                <w:szCs w:val="24"/>
              </w:rPr>
              <w:t>1.1.1. Мероприятие (результат) «</w:t>
            </w:r>
            <w:r w:rsidRPr="00BF21B1">
              <w:rPr>
                <w:sz w:val="24"/>
                <w:szCs w:val="24"/>
              </w:rPr>
              <w:t xml:space="preserve">Организовано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Pr>
                <w:sz w:val="24"/>
                <w:szCs w:val="24"/>
              </w:rPr>
              <w:t xml:space="preserve">муниципальной службы» </w:t>
            </w:r>
            <w:r w:rsidRPr="00BF49D5">
              <w:rPr>
                <w:sz w:val="24"/>
                <w:szCs w:val="24"/>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38BF69E"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2B80C180" w14:textId="77777777" w:rsidR="001C4DEB" w:rsidRPr="00BF49D5" w:rsidRDefault="001C4DEB" w:rsidP="001C4DEB">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058C1005" w14:textId="77777777" w:rsidR="001C4DEB" w:rsidRPr="00BF49D5" w:rsidRDefault="001C4DEB" w:rsidP="001C4DEB">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694F5310"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23327AB2" w14:textId="77777777" w:rsidR="001C4DEB" w:rsidRPr="00BF49D5" w:rsidRDefault="001C4DEB" w:rsidP="001C4DEB">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6299D3C8" w14:textId="77777777" w:rsidR="001C4DEB" w:rsidRPr="00BF49D5" w:rsidRDefault="001C4DEB" w:rsidP="001C4DEB">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425E86AF" w14:textId="77777777" w:rsidR="001C4DEB" w:rsidRPr="00BF49D5" w:rsidRDefault="001C4DEB" w:rsidP="001C4DEB">
            <w:pPr>
              <w:rPr>
                <w:sz w:val="24"/>
                <w:szCs w:val="24"/>
              </w:rPr>
            </w:pPr>
            <w:r w:rsidRPr="00BF49D5">
              <w:rPr>
                <w:sz w:val="24"/>
                <w:szCs w:val="24"/>
              </w:rPr>
              <w:t>355,0</w:t>
            </w:r>
          </w:p>
        </w:tc>
        <w:tc>
          <w:tcPr>
            <w:tcW w:w="1275" w:type="dxa"/>
            <w:tcBorders>
              <w:top w:val="single" w:sz="4" w:space="0" w:color="000000"/>
              <w:left w:val="single" w:sz="4" w:space="0" w:color="000000"/>
              <w:bottom w:val="single" w:sz="4" w:space="0" w:color="000000"/>
              <w:right w:val="single" w:sz="4" w:space="0" w:color="000000"/>
            </w:tcBorders>
          </w:tcPr>
          <w:p w14:paraId="3F61B80C" w14:textId="77777777" w:rsidR="001C4DEB" w:rsidRPr="00BF49D5" w:rsidRDefault="001C4DEB" w:rsidP="001C4DEB">
            <w:pPr>
              <w:rPr>
                <w:sz w:val="24"/>
                <w:szCs w:val="24"/>
              </w:rPr>
            </w:pPr>
            <w:r w:rsidRPr="00BF49D5">
              <w:rPr>
                <w:sz w:val="24"/>
                <w:szCs w:val="24"/>
              </w:rPr>
              <w:t>2485,0</w:t>
            </w:r>
          </w:p>
        </w:tc>
      </w:tr>
      <w:tr w:rsidR="001C4DEB" w:rsidRPr="00BF49D5" w14:paraId="2D66F0E2" w14:textId="77777777" w:rsidTr="00223F43">
        <w:trPr>
          <w:trHeight w:val="298"/>
        </w:trPr>
        <w:tc>
          <w:tcPr>
            <w:tcW w:w="3686" w:type="dxa"/>
            <w:tcBorders>
              <w:top w:val="single" w:sz="4" w:space="0" w:color="000000"/>
              <w:left w:val="single" w:sz="4" w:space="0" w:color="000000"/>
              <w:bottom w:val="single" w:sz="4" w:space="0" w:color="000000"/>
            </w:tcBorders>
            <w:shd w:val="clear" w:color="auto" w:fill="auto"/>
          </w:tcPr>
          <w:p w14:paraId="4D14F6C4" w14:textId="77777777" w:rsidR="001C4DEB" w:rsidRPr="00BF49D5" w:rsidRDefault="001C4DEB" w:rsidP="001C4DEB">
            <w:pPr>
              <w:jc w:val="both"/>
              <w:rPr>
                <w:sz w:val="24"/>
                <w:szCs w:val="24"/>
              </w:rPr>
            </w:pPr>
            <w:r w:rsidRPr="00BF49D5">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84BA953"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49ABB31D" w14:textId="77777777" w:rsidR="001C4DEB" w:rsidRPr="00BF49D5" w:rsidRDefault="001C4DEB" w:rsidP="001C4DEB">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5B0330D5" w14:textId="77777777" w:rsidR="001C4DEB" w:rsidRPr="00BF49D5" w:rsidRDefault="001C4DEB" w:rsidP="001C4DEB">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2475384B"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3FFD51B7" w14:textId="77777777" w:rsidR="001C4DEB" w:rsidRPr="00BF49D5" w:rsidRDefault="001C4DEB" w:rsidP="001C4DEB">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7434A35B" w14:textId="77777777" w:rsidR="001C4DEB" w:rsidRPr="00BF49D5" w:rsidRDefault="001C4DEB" w:rsidP="001C4DEB">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226BDE02" w14:textId="77777777" w:rsidR="001C4DEB" w:rsidRPr="00BF49D5" w:rsidRDefault="001C4DEB" w:rsidP="001C4DEB">
            <w:pPr>
              <w:rPr>
                <w:sz w:val="24"/>
                <w:szCs w:val="24"/>
              </w:rPr>
            </w:pPr>
            <w:r w:rsidRPr="00BF49D5">
              <w:rPr>
                <w:sz w:val="24"/>
                <w:szCs w:val="24"/>
              </w:rPr>
              <w:t>355,0</w:t>
            </w:r>
          </w:p>
        </w:tc>
        <w:tc>
          <w:tcPr>
            <w:tcW w:w="1275" w:type="dxa"/>
            <w:tcBorders>
              <w:top w:val="single" w:sz="4" w:space="0" w:color="000000"/>
              <w:left w:val="single" w:sz="4" w:space="0" w:color="000000"/>
              <w:bottom w:val="single" w:sz="4" w:space="0" w:color="000000"/>
              <w:right w:val="single" w:sz="4" w:space="0" w:color="000000"/>
            </w:tcBorders>
          </w:tcPr>
          <w:p w14:paraId="1F30C79F" w14:textId="77777777" w:rsidR="001C4DEB" w:rsidRPr="00BF49D5" w:rsidRDefault="001C4DEB" w:rsidP="001C4DEB">
            <w:pPr>
              <w:rPr>
                <w:sz w:val="24"/>
                <w:szCs w:val="24"/>
              </w:rPr>
            </w:pPr>
            <w:r w:rsidRPr="00BF49D5">
              <w:rPr>
                <w:sz w:val="24"/>
                <w:szCs w:val="24"/>
              </w:rPr>
              <w:t>2485,0</w:t>
            </w:r>
          </w:p>
        </w:tc>
      </w:tr>
    </w:tbl>
    <w:p w14:paraId="6133EAF0" w14:textId="77777777" w:rsidR="00401205" w:rsidRDefault="00401205" w:rsidP="00F45FC0">
      <w:pPr>
        <w:jc w:val="both"/>
        <w:rPr>
          <w:szCs w:val="20"/>
        </w:rPr>
      </w:pPr>
    </w:p>
    <w:sectPr w:rsidR="00401205" w:rsidSect="0076759B">
      <w:pgSz w:w="16840" w:h="11907" w:orient="landscape" w:code="9"/>
      <w:pgMar w:top="709"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D2514" w14:textId="77777777" w:rsidR="0050407B" w:rsidRDefault="0050407B">
      <w:r>
        <w:separator/>
      </w:r>
    </w:p>
  </w:endnote>
  <w:endnote w:type="continuationSeparator" w:id="0">
    <w:p w14:paraId="677A9F9D" w14:textId="77777777" w:rsidR="0050407B" w:rsidRDefault="0050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12165" w14:textId="77777777" w:rsidR="0050407B" w:rsidRDefault="0050407B">
      <w:r>
        <w:separator/>
      </w:r>
    </w:p>
  </w:footnote>
  <w:footnote w:type="continuationSeparator" w:id="0">
    <w:p w14:paraId="195D0ECA" w14:textId="77777777" w:rsidR="0050407B" w:rsidRDefault="00504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4789"/>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3F43"/>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448F"/>
    <w:rsid w:val="00277ACF"/>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1205"/>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1A9D"/>
    <w:rsid w:val="004B51BA"/>
    <w:rsid w:val="004B64F4"/>
    <w:rsid w:val="004B676E"/>
    <w:rsid w:val="004B6EA1"/>
    <w:rsid w:val="004B7D3E"/>
    <w:rsid w:val="004C04FE"/>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3261"/>
    <w:rsid w:val="0050175E"/>
    <w:rsid w:val="0050407B"/>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2FF0"/>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B5587"/>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507EE"/>
    <w:rsid w:val="0065085A"/>
    <w:rsid w:val="00650C54"/>
    <w:rsid w:val="00652032"/>
    <w:rsid w:val="0065305B"/>
    <w:rsid w:val="00653A52"/>
    <w:rsid w:val="00660380"/>
    <w:rsid w:val="00660BFF"/>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640"/>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7C60"/>
    <w:rsid w:val="00737D85"/>
    <w:rsid w:val="00741EA5"/>
    <w:rsid w:val="00745A09"/>
    <w:rsid w:val="007507F8"/>
    <w:rsid w:val="007516EF"/>
    <w:rsid w:val="00752CE5"/>
    <w:rsid w:val="00752EB7"/>
    <w:rsid w:val="00753937"/>
    <w:rsid w:val="00754261"/>
    <w:rsid w:val="007602EC"/>
    <w:rsid w:val="0076046B"/>
    <w:rsid w:val="00762752"/>
    <w:rsid w:val="00765D8D"/>
    <w:rsid w:val="0076614E"/>
    <w:rsid w:val="0076759B"/>
    <w:rsid w:val="00767A3B"/>
    <w:rsid w:val="00771397"/>
    <w:rsid w:val="00771ED5"/>
    <w:rsid w:val="00772A3E"/>
    <w:rsid w:val="00780B03"/>
    <w:rsid w:val="007821FA"/>
    <w:rsid w:val="00784AA5"/>
    <w:rsid w:val="007873C8"/>
    <w:rsid w:val="00787438"/>
    <w:rsid w:val="00787988"/>
    <w:rsid w:val="00791F1E"/>
    <w:rsid w:val="0079273F"/>
    <w:rsid w:val="00792AC7"/>
    <w:rsid w:val="00795DFB"/>
    <w:rsid w:val="00797720"/>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6917"/>
    <w:rsid w:val="00B172C1"/>
    <w:rsid w:val="00B20649"/>
    <w:rsid w:val="00B206EA"/>
    <w:rsid w:val="00B21C93"/>
    <w:rsid w:val="00B232F0"/>
    <w:rsid w:val="00B23CED"/>
    <w:rsid w:val="00B243D4"/>
    <w:rsid w:val="00B30B4C"/>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449A"/>
    <w:rsid w:val="00B65845"/>
    <w:rsid w:val="00B66923"/>
    <w:rsid w:val="00B67D91"/>
    <w:rsid w:val="00B7165E"/>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1B1"/>
    <w:rsid w:val="00BF29F5"/>
    <w:rsid w:val="00BF3055"/>
    <w:rsid w:val="00BF4956"/>
    <w:rsid w:val="00BF49D5"/>
    <w:rsid w:val="00C00870"/>
    <w:rsid w:val="00C01321"/>
    <w:rsid w:val="00C0312C"/>
    <w:rsid w:val="00C04FE9"/>
    <w:rsid w:val="00C0680F"/>
    <w:rsid w:val="00C0721E"/>
    <w:rsid w:val="00C119C9"/>
    <w:rsid w:val="00C12DD6"/>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04A"/>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77799"/>
    <w:rsid w:val="00E81984"/>
    <w:rsid w:val="00E833BA"/>
    <w:rsid w:val="00E85D2D"/>
    <w:rsid w:val="00E8655C"/>
    <w:rsid w:val="00E867F2"/>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25FB"/>
    <w:rsid w:val="00EB30EB"/>
    <w:rsid w:val="00EB3A76"/>
    <w:rsid w:val="00EB6130"/>
    <w:rsid w:val="00EB6B7F"/>
    <w:rsid w:val="00EC08B9"/>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5FC0"/>
    <w:rsid w:val="00F46457"/>
    <w:rsid w:val="00F53031"/>
    <w:rsid w:val="00F544F3"/>
    <w:rsid w:val="00F54C65"/>
    <w:rsid w:val="00F55E73"/>
    <w:rsid w:val="00F61312"/>
    <w:rsid w:val="00F62EF4"/>
    <w:rsid w:val="00F63A60"/>
    <w:rsid w:val="00F63C3A"/>
    <w:rsid w:val="00F66CC5"/>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4ECE1-6A7A-4C3E-A264-EAE4BC2A5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678</Words>
  <Characters>3870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2023-11-16T04:37:00Z</cp:lastPrinted>
  <dcterms:created xsi:type="dcterms:W3CDTF">2023-11-16T05:38:00Z</dcterms:created>
  <dcterms:modified xsi:type="dcterms:W3CDTF">2023-11-22T11:04:00Z</dcterms:modified>
</cp:coreProperties>
</file>